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86CBA" w14:textId="77777777" w:rsidR="00BE22AB" w:rsidRPr="00A55A54" w:rsidRDefault="00BE22AB">
      <w:pPr>
        <w:spacing w:before="7" w:line="100" w:lineRule="exact"/>
        <w:rPr>
          <w:sz w:val="10"/>
          <w:szCs w:val="10"/>
        </w:rPr>
      </w:pPr>
    </w:p>
    <w:p w14:paraId="5D2FF8DB" w14:textId="77777777" w:rsidR="00BE22AB" w:rsidRPr="00A55A54" w:rsidRDefault="00BE22AB">
      <w:pPr>
        <w:spacing w:line="200" w:lineRule="exact"/>
      </w:pPr>
    </w:p>
    <w:p w14:paraId="6ABF9B64" w14:textId="3B6FCE45" w:rsidR="00BE22AB" w:rsidRDefault="00BE22AB">
      <w:pPr>
        <w:spacing w:line="200" w:lineRule="exact"/>
      </w:pPr>
    </w:p>
    <w:p w14:paraId="4B4912D2" w14:textId="77777777" w:rsidR="00A55A54" w:rsidRPr="00A55A54" w:rsidRDefault="00A55A54">
      <w:pPr>
        <w:spacing w:line="200" w:lineRule="exact"/>
      </w:pPr>
    </w:p>
    <w:p w14:paraId="53B948E8" w14:textId="77777777" w:rsidR="00BE22AB" w:rsidRPr="00A55A54" w:rsidRDefault="00BE22AB">
      <w:pPr>
        <w:spacing w:line="200" w:lineRule="exact"/>
      </w:pPr>
    </w:p>
    <w:p w14:paraId="062ED69C" w14:textId="77777777" w:rsidR="00BE22AB" w:rsidRPr="00A55A54" w:rsidRDefault="00A55A54">
      <w:pPr>
        <w:ind w:left="118" w:right="-54"/>
      </w:pPr>
      <w:r w:rsidRPr="00A55A54">
        <w:rPr>
          <w:spacing w:val="7"/>
        </w:rPr>
        <w:t>A</w:t>
      </w:r>
      <w:r w:rsidRPr="00A55A54">
        <w:rPr>
          <w:spacing w:val="9"/>
        </w:rPr>
        <w:t>R</w:t>
      </w:r>
      <w:r w:rsidRPr="00A55A54">
        <w:rPr>
          <w:spacing w:val="10"/>
        </w:rPr>
        <w:t>E</w:t>
      </w:r>
      <w:r w:rsidRPr="00A55A54">
        <w:rPr>
          <w:spacing w:val="7"/>
        </w:rPr>
        <w:t>A</w:t>
      </w:r>
      <w:r w:rsidRPr="00A55A54">
        <w:t>S</w:t>
      </w:r>
      <w:r w:rsidRPr="00A55A54">
        <w:rPr>
          <w:spacing w:val="9"/>
        </w:rPr>
        <w:t xml:space="preserve"> </w:t>
      </w:r>
      <w:r w:rsidRPr="00A55A54">
        <w:rPr>
          <w:spacing w:val="7"/>
        </w:rPr>
        <w:t>O</w:t>
      </w:r>
      <w:r w:rsidRPr="00A55A54">
        <w:t>F</w:t>
      </w:r>
      <w:r w:rsidRPr="00A55A54">
        <w:rPr>
          <w:spacing w:val="13"/>
        </w:rPr>
        <w:t xml:space="preserve"> </w:t>
      </w:r>
      <w:r w:rsidRPr="00A55A54">
        <w:rPr>
          <w:spacing w:val="8"/>
        </w:rPr>
        <w:t>E</w:t>
      </w:r>
      <w:r w:rsidRPr="00A55A54">
        <w:rPr>
          <w:spacing w:val="7"/>
        </w:rPr>
        <w:t>X</w:t>
      </w:r>
      <w:r w:rsidRPr="00A55A54">
        <w:rPr>
          <w:spacing w:val="9"/>
        </w:rPr>
        <w:t>P</w:t>
      </w:r>
      <w:r w:rsidRPr="00A55A54">
        <w:rPr>
          <w:spacing w:val="10"/>
        </w:rPr>
        <w:t>E</w:t>
      </w:r>
      <w:r w:rsidRPr="00A55A54">
        <w:rPr>
          <w:spacing w:val="6"/>
        </w:rPr>
        <w:t>R</w:t>
      </w:r>
      <w:r w:rsidRPr="00A55A54">
        <w:rPr>
          <w:spacing w:val="10"/>
        </w:rPr>
        <w:t>T</w:t>
      </w:r>
      <w:r w:rsidRPr="00A55A54">
        <w:rPr>
          <w:spacing w:val="8"/>
        </w:rPr>
        <w:t>I</w:t>
      </w:r>
      <w:r w:rsidRPr="00A55A54">
        <w:rPr>
          <w:spacing w:val="7"/>
        </w:rPr>
        <w:t>S</w:t>
      </w:r>
      <w:r w:rsidRPr="00A55A54">
        <w:t>E</w:t>
      </w:r>
    </w:p>
    <w:p w14:paraId="4DEBC87B" w14:textId="77777777" w:rsidR="00BE22AB" w:rsidRPr="00A55A54" w:rsidRDefault="00BE22AB">
      <w:pPr>
        <w:spacing w:before="5" w:line="100" w:lineRule="exact"/>
        <w:rPr>
          <w:sz w:val="11"/>
          <w:szCs w:val="11"/>
        </w:rPr>
      </w:pPr>
    </w:p>
    <w:p w14:paraId="6976FE28" w14:textId="77777777" w:rsidR="00BE22AB" w:rsidRPr="00A55A54" w:rsidRDefault="00BE22AB">
      <w:pPr>
        <w:spacing w:line="200" w:lineRule="exact"/>
      </w:pPr>
    </w:p>
    <w:p w14:paraId="15013ED1" w14:textId="77777777" w:rsidR="00BE22AB" w:rsidRPr="00A55A54" w:rsidRDefault="00A55A54">
      <w:pPr>
        <w:spacing w:line="472" w:lineRule="auto"/>
        <w:ind w:left="118" w:right="383"/>
      </w:pPr>
      <w:r w:rsidRPr="00A55A54">
        <w:rPr>
          <w:i/>
          <w:spacing w:val="5"/>
        </w:rPr>
        <w:t>F</w:t>
      </w:r>
      <w:r w:rsidRPr="00A55A54">
        <w:rPr>
          <w:i/>
          <w:spacing w:val="6"/>
        </w:rPr>
        <w:t>o</w:t>
      </w:r>
      <w:r w:rsidRPr="00A55A54">
        <w:rPr>
          <w:i/>
          <w:spacing w:val="4"/>
        </w:rPr>
        <w:t>rw</w:t>
      </w:r>
      <w:r w:rsidRPr="00A55A54">
        <w:rPr>
          <w:i/>
          <w:spacing w:val="6"/>
        </w:rPr>
        <w:t>a</w:t>
      </w:r>
      <w:r w:rsidRPr="00A55A54">
        <w:rPr>
          <w:i/>
          <w:spacing w:val="4"/>
        </w:rPr>
        <w:t>r</w:t>
      </w:r>
      <w:r w:rsidRPr="00A55A54">
        <w:rPr>
          <w:i/>
        </w:rPr>
        <w:t>d</w:t>
      </w:r>
      <w:r w:rsidRPr="00A55A54">
        <w:rPr>
          <w:i/>
          <w:spacing w:val="4"/>
        </w:rPr>
        <w:t xml:space="preserve"> </w:t>
      </w:r>
      <w:r w:rsidRPr="00A55A54">
        <w:rPr>
          <w:i/>
          <w:spacing w:val="6"/>
        </w:rPr>
        <w:t>p</w:t>
      </w:r>
      <w:r w:rsidRPr="00A55A54">
        <w:rPr>
          <w:i/>
          <w:spacing w:val="4"/>
        </w:rPr>
        <w:t>l</w:t>
      </w:r>
      <w:r w:rsidRPr="00A55A54">
        <w:rPr>
          <w:i/>
          <w:spacing w:val="6"/>
        </w:rPr>
        <w:t>ann</w:t>
      </w:r>
      <w:r w:rsidRPr="00A55A54">
        <w:rPr>
          <w:i/>
          <w:spacing w:val="4"/>
        </w:rPr>
        <w:t>i</w:t>
      </w:r>
      <w:r w:rsidRPr="00A55A54">
        <w:rPr>
          <w:i/>
          <w:spacing w:val="6"/>
        </w:rPr>
        <w:t>n</w:t>
      </w:r>
      <w:r w:rsidRPr="00A55A54">
        <w:rPr>
          <w:i/>
        </w:rPr>
        <w:t xml:space="preserve">g </w:t>
      </w:r>
      <w:r w:rsidRPr="00A55A54">
        <w:rPr>
          <w:i/>
          <w:spacing w:val="5"/>
        </w:rPr>
        <w:t>P</w:t>
      </w:r>
      <w:r w:rsidRPr="00A55A54">
        <w:rPr>
          <w:i/>
          <w:spacing w:val="4"/>
        </w:rPr>
        <w:t>r</w:t>
      </w:r>
      <w:r w:rsidRPr="00A55A54">
        <w:rPr>
          <w:i/>
          <w:spacing w:val="6"/>
        </w:rPr>
        <w:t>o</w:t>
      </w:r>
      <w:r w:rsidRPr="00A55A54">
        <w:rPr>
          <w:i/>
          <w:spacing w:val="4"/>
        </w:rPr>
        <w:t>j</w:t>
      </w:r>
      <w:r w:rsidRPr="00A55A54">
        <w:rPr>
          <w:i/>
          <w:spacing w:val="5"/>
        </w:rPr>
        <w:t>ec</w:t>
      </w:r>
      <w:r w:rsidRPr="00A55A54">
        <w:rPr>
          <w:i/>
        </w:rPr>
        <w:t>t</w:t>
      </w:r>
      <w:r w:rsidRPr="00A55A54">
        <w:rPr>
          <w:i/>
          <w:spacing w:val="5"/>
        </w:rPr>
        <w:t xml:space="preserve"> m</w:t>
      </w:r>
      <w:r w:rsidRPr="00A55A54">
        <w:rPr>
          <w:i/>
          <w:spacing w:val="6"/>
        </w:rPr>
        <w:t>anag</w:t>
      </w:r>
      <w:r w:rsidRPr="00A55A54">
        <w:rPr>
          <w:i/>
          <w:spacing w:val="5"/>
        </w:rPr>
        <w:t>eme</w:t>
      </w:r>
      <w:r w:rsidRPr="00A55A54">
        <w:rPr>
          <w:i/>
          <w:spacing w:val="6"/>
        </w:rPr>
        <w:t>n</w:t>
      </w:r>
      <w:r w:rsidRPr="00A55A54">
        <w:rPr>
          <w:i/>
        </w:rPr>
        <w:t xml:space="preserve">t </w:t>
      </w:r>
      <w:r w:rsidRPr="00A55A54">
        <w:rPr>
          <w:i/>
          <w:spacing w:val="5"/>
        </w:rPr>
        <w:t>D</w:t>
      </w:r>
      <w:r w:rsidRPr="00A55A54">
        <w:rPr>
          <w:i/>
          <w:spacing w:val="4"/>
        </w:rPr>
        <w:t>ri</w:t>
      </w:r>
      <w:r w:rsidRPr="00A55A54">
        <w:rPr>
          <w:i/>
          <w:spacing w:val="5"/>
        </w:rPr>
        <w:t>v</w:t>
      </w:r>
      <w:r w:rsidRPr="00A55A54">
        <w:rPr>
          <w:i/>
          <w:spacing w:val="4"/>
        </w:rPr>
        <w:t>i</w:t>
      </w:r>
      <w:r w:rsidRPr="00A55A54">
        <w:rPr>
          <w:i/>
          <w:spacing w:val="6"/>
        </w:rPr>
        <w:t>n</w:t>
      </w:r>
      <w:r w:rsidRPr="00A55A54">
        <w:rPr>
          <w:i/>
        </w:rPr>
        <w:t>g</w:t>
      </w:r>
      <w:r w:rsidRPr="00A55A54">
        <w:rPr>
          <w:i/>
          <w:spacing w:val="5"/>
        </w:rPr>
        <w:t xml:space="preserve"> </w:t>
      </w:r>
      <w:r w:rsidRPr="00A55A54">
        <w:rPr>
          <w:i/>
          <w:spacing w:val="6"/>
        </w:rPr>
        <w:t>p</w:t>
      </w:r>
      <w:r w:rsidRPr="00A55A54">
        <w:rPr>
          <w:i/>
          <w:spacing w:val="5"/>
        </w:rPr>
        <w:t>e</w:t>
      </w:r>
      <w:r w:rsidRPr="00A55A54">
        <w:rPr>
          <w:i/>
          <w:spacing w:val="4"/>
        </w:rPr>
        <w:t>rf</w:t>
      </w:r>
      <w:r w:rsidRPr="00A55A54">
        <w:rPr>
          <w:i/>
          <w:spacing w:val="8"/>
        </w:rPr>
        <w:t>o</w:t>
      </w:r>
      <w:r w:rsidRPr="00A55A54">
        <w:rPr>
          <w:i/>
          <w:spacing w:val="4"/>
        </w:rPr>
        <w:t>r</w:t>
      </w:r>
      <w:r w:rsidRPr="00A55A54">
        <w:rPr>
          <w:i/>
          <w:spacing w:val="5"/>
        </w:rPr>
        <w:t>m</w:t>
      </w:r>
      <w:r w:rsidRPr="00A55A54">
        <w:rPr>
          <w:i/>
          <w:spacing w:val="6"/>
        </w:rPr>
        <w:t>an</w:t>
      </w:r>
      <w:r w:rsidRPr="00A55A54">
        <w:rPr>
          <w:i/>
          <w:spacing w:val="5"/>
        </w:rPr>
        <w:t>c</w:t>
      </w:r>
      <w:r w:rsidRPr="00A55A54">
        <w:rPr>
          <w:i/>
        </w:rPr>
        <w:t>e</w:t>
      </w:r>
    </w:p>
    <w:p w14:paraId="6BD39C2F" w14:textId="77777777" w:rsidR="00BE22AB" w:rsidRPr="00A55A54" w:rsidRDefault="00A55A54">
      <w:pPr>
        <w:spacing w:before="13" w:line="220" w:lineRule="exact"/>
        <w:ind w:left="118" w:right="691"/>
      </w:pPr>
      <w:r w:rsidRPr="00A55A54">
        <w:rPr>
          <w:i/>
          <w:spacing w:val="6"/>
        </w:rPr>
        <w:t>Spo</w:t>
      </w:r>
      <w:r w:rsidRPr="00A55A54">
        <w:rPr>
          <w:i/>
          <w:spacing w:val="4"/>
        </w:rPr>
        <w:t>tti</w:t>
      </w:r>
      <w:r w:rsidRPr="00A55A54">
        <w:rPr>
          <w:i/>
          <w:spacing w:val="6"/>
        </w:rPr>
        <w:t>n</w:t>
      </w:r>
      <w:r w:rsidRPr="00A55A54">
        <w:rPr>
          <w:i/>
        </w:rPr>
        <w:t>g</w:t>
      </w:r>
      <w:r w:rsidRPr="00A55A54">
        <w:rPr>
          <w:i/>
          <w:spacing w:val="4"/>
        </w:rPr>
        <w:t xml:space="preserve"> </w:t>
      </w:r>
      <w:r w:rsidRPr="00A55A54">
        <w:rPr>
          <w:i/>
          <w:spacing w:val="6"/>
        </w:rPr>
        <w:t>bu</w:t>
      </w:r>
      <w:r w:rsidRPr="00A55A54">
        <w:rPr>
          <w:i/>
          <w:spacing w:val="4"/>
        </w:rPr>
        <w:t>si</w:t>
      </w:r>
      <w:r w:rsidRPr="00A55A54">
        <w:rPr>
          <w:i/>
          <w:spacing w:val="6"/>
        </w:rPr>
        <w:t>n</w:t>
      </w:r>
      <w:r w:rsidRPr="00A55A54">
        <w:rPr>
          <w:i/>
          <w:spacing w:val="5"/>
        </w:rPr>
        <w:t>e</w:t>
      </w:r>
      <w:r w:rsidRPr="00A55A54">
        <w:rPr>
          <w:i/>
          <w:spacing w:val="4"/>
        </w:rPr>
        <w:t>s</w:t>
      </w:r>
      <w:r w:rsidRPr="00A55A54">
        <w:rPr>
          <w:i/>
        </w:rPr>
        <w:t xml:space="preserve">s </w:t>
      </w:r>
      <w:r w:rsidRPr="00A55A54">
        <w:rPr>
          <w:i/>
          <w:spacing w:val="6"/>
        </w:rPr>
        <w:t>oppo</w:t>
      </w:r>
      <w:r w:rsidRPr="00A55A54">
        <w:rPr>
          <w:i/>
          <w:spacing w:val="4"/>
        </w:rPr>
        <w:t>rt</w:t>
      </w:r>
      <w:r w:rsidRPr="00A55A54">
        <w:rPr>
          <w:i/>
          <w:spacing w:val="6"/>
        </w:rPr>
        <w:t>un</w:t>
      </w:r>
      <w:r w:rsidRPr="00A55A54">
        <w:rPr>
          <w:i/>
          <w:spacing w:val="4"/>
        </w:rPr>
        <w:t>iti</w:t>
      </w:r>
      <w:r w:rsidRPr="00A55A54">
        <w:rPr>
          <w:i/>
          <w:spacing w:val="5"/>
        </w:rPr>
        <w:t>e</w:t>
      </w:r>
      <w:r w:rsidRPr="00A55A54">
        <w:rPr>
          <w:i/>
        </w:rPr>
        <w:t>s</w:t>
      </w:r>
    </w:p>
    <w:p w14:paraId="301BA31F" w14:textId="77777777" w:rsidR="00BE22AB" w:rsidRPr="00A55A54" w:rsidRDefault="00BE22AB">
      <w:pPr>
        <w:spacing w:before="19" w:line="200" w:lineRule="exact"/>
      </w:pPr>
    </w:p>
    <w:p w14:paraId="2F4DB368" w14:textId="77777777" w:rsidR="00BE22AB" w:rsidRPr="00A55A54" w:rsidRDefault="00A55A54">
      <w:pPr>
        <w:spacing w:line="472" w:lineRule="auto"/>
        <w:ind w:left="118" w:right="54"/>
      </w:pPr>
      <w:r w:rsidRPr="00A55A54">
        <w:rPr>
          <w:i/>
          <w:spacing w:val="5"/>
        </w:rPr>
        <w:t>Im</w:t>
      </w:r>
      <w:r w:rsidRPr="00A55A54">
        <w:rPr>
          <w:i/>
          <w:spacing w:val="6"/>
        </w:rPr>
        <w:t>p</w:t>
      </w:r>
      <w:r w:rsidRPr="00A55A54">
        <w:rPr>
          <w:i/>
          <w:spacing w:val="4"/>
        </w:rPr>
        <w:t>l</w:t>
      </w:r>
      <w:r w:rsidRPr="00A55A54">
        <w:rPr>
          <w:i/>
          <w:spacing w:val="5"/>
        </w:rPr>
        <w:t>eme</w:t>
      </w:r>
      <w:r w:rsidRPr="00A55A54">
        <w:rPr>
          <w:i/>
          <w:spacing w:val="6"/>
        </w:rPr>
        <w:t>n</w:t>
      </w:r>
      <w:r w:rsidRPr="00A55A54">
        <w:rPr>
          <w:i/>
          <w:spacing w:val="4"/>
        </w:rPr>
        <w:t>ti</w:t>
      </w:r>
      <w:r w:rsidRPr="00A55A54">
        <w:rPr>
          <w:i/>
          <w:spacing w:val="6"/>
        </w:rPr>
        <w:t>n</w:t>
      </w:r>
      <w:r w:rsidRPr="00A55A54">
        <w:rPr>
          <w:i/>
        </w:rPr>
        <w:t xml:space="preserve">g </w:t>
      </w:r>
      <w:r w:rsidRPr="00A55A54">
        <w:rPr>
          <w:i/>
          <w:spacing w:val="6"/>
        </w:rPr>
        <w:t>p</w:t>
      </w:r>
      <w:r w:rsidRPr="00A55A54">
        <w:rPr>
          <w:i/>
          <w:spacing w:val="4"/>
        </w:rPr>
        <w:t>l</w:t>
      </w:r>
      <w:r w:rsidRPr="00A55A54">
        <w:rPr>
          <w:i/>
          <w:spacing w:val="6"/>
        </w:rPr>
        <w:t>an</w:t>
      </w:r>
      <w:r w:rsidRPr="00A55A54">
        <w:rPr>
          <w:i/>
        </w:rPr>
        <w:t xml:space="preserve">s </w:t>
      </w:r>
      <w:r w:rsidRPr="00A55A54">
        <w:rPr>
          <w:i/>
          <w:spacing w:val="5"/>
        </w:rPr>
        <w:t>P</w:t>
      </w:r>
      <w:r w:rsidRPr="00A55A54">
        <w:rPr>
          <w:i/>
          <w:spacing w:val="4"/>
        </w:rPr>
        <w:t>r</w:t>
      </w:r>
      <w:r w:rsidRPr="00A55A54">
        <w:rPr>
          <w:i/>
          <w:spacing w:val="6"/>
        </w:rPr>
        <w:t>o</w:t>
      </w:r>
      <w:r w:rsidRPr="00A55A54">
        <w:rPr>
          <w:i/>
          <w:spacing w:val="4"/>
        </w:rPr>
        <w:t>fi</w:t>
      </w:r>
      <w:r w:rsidRPr="00A55A54">
        <w:rPr>
          <w:i/>
          <w:spacing w:val="5"/>
        </w:rPr>
        <w:t>c</w:t>
      </w:r>
      <w:r w:rsidRPr="00A55A54">
        <w:rPr>
          <w:i/>
          <w:spacing w:val="4"/>
        </w:rPr>
        <w:t>i</w:t>
      </w:r>
      <w:r w:rsidRPr="00A55A54">
        <w:rPr>
          <w:i/>
          <w:spacing w:val="5"/>
        </w:rPr>
        <w:t>e</w:t>
      </w:r>
      <w:r w:rsidRPr="00A55A54">
        <w:rPr>
          <w:i/>
          <w:spacing w:val="6"/>
        </w:rPr>
        <w:t>n</w:t>
      </w:r>
      <w:r w:rsidRPr="00A55A54">
        <w:rPr>
          <w:i/>
        </w:rPr>
        <w:t>t</w:t>
      </w:r>
      <w:r w:rsidRPr="00A55A54">
        <w:rPr>
          <w:i/>
          <w:spacing w:val="1"/>
        </w:rPr>
        <w:t xml:space="preserve"> </w:t>
      </w:r>
      <w:r w:rsidRPr="00A55A54">
        <w:rPr>
          <w:i/>
          <w:spacing w:val="5"/>
        </w:rPr>
        <w:t>c</w:t>
      </w:r>
      <w:r w:rsidRPr="00A55A54">
        <w:rPr>
          <w:i/>
          <w:spacing w:val="6"/>
        </w:rPr>
        <w:t>o</w:t>
      </w:r>
      <w:r w:rsidRPr="00A55A54">
        <w:rPr>
          <w:i/>
          <w:spacing w:val="5"/>
        </w:rPr>
        <w:t>mm</w:t>
      </w:r>
      <w:r w:rsidRPr="00A55A54">
        <w:rPr>
          <w:i/>
          <w:spacing w:val="6"/>
        </w:rPr>
        <w:t>un</w:t>
      </w:r>
      <w:r w:rsidRPr="00A55A54">
        <w:rPr>
          <w:i/>
          <w:spacing w:val="4"/>
        </w:rPr>
        <w:t>i</w:t>
      </w:r>
      <w:r w:rsidRPr="00A55A54">
        <w:rPr>
          <w:i/>
          <w:spacing w:val="5"/>
        </w:rPr>
        <w:t>c</w:t>
      </w:r>
      <w:r w:rsidRPr="00A55A54">
        <w:rPr>
          <w:i/>
          <w:spacing w:val="6"/>
        </w:rPr>
        <w:t>a</w:t>
      </w:r>
      <w:r w:rsidRPr="00A55A54">
        <w:rPr>
          <w:i/>
          <w:spacing w:val="4"/>
        </w:rPr>
        <w:t>t</w:t>
      </w:r>
      <w:r w:rsidRPr="00A55A54">
        <w:rPr>
          <w:i/>
          <w:spacing w:val="6"/>
        </w:rPr>
        <w:t>o</w:t>
      </w:r>
      <w:r w:rsidRPr="00A55A54">
        <w:rPr>
          <w:i/>
        </w:rPr>
        <w:t xml:space="preserve">r </w:t>
      </w:r>
      <w:r w:rsidRPr="00A55A54">
        <w:rPr>
          <w:i/>
          <w:spacing w:val="4"/>
        </w:rPr>
        <w:t>M</w:t>
      </w:r>
      <w:r w:rsidRPr="00A55A54">
        <w:rPr>
          <w:i/>
          <w:spacing w:val="6"/>
        </w:rPr>
        <w:t>ob</w:t>
      </w:r>
      <w:r w:rsidRPr="00A55A54">
        <w:rPr>
          <w:i/>
          <w:spacing w:val="4"/>
        </w:rPr>
        <w:t>il</w:t>
      </w:r>
      <w:r w:rsidRPr="00A55A54">
        <w:rPr>
          <w:i/>
        </w:rPr>
        <w:t>e</w:t>
      </w:r>
      <w:r w:rsidRPr="00A55A54">
        <w:rPr>
          <w:i/>
          <w:spacing w:val="4"/>
        </w:rPr>
        <w:t xml:space="preserve"> </w:t>
      </w:r>
      <w:r w:rsidRPr="00A55A54">
        <w:rPr>
          <w:i/>
          <w:spacing w:val="5"/>
        </w:rPr>
        <w:t>m</w:t>
      </w:r>
      <w:r w:rsidRPr="00A55A54">
        <w:rPr>
          <w:i/>
          <w:spacing w:val="6"/>
        </w:rPr>
        <w:t>a</w:t>
      </w:r>
      <w:r w:rsidRPr="00A55A54">
        <w:rPr>
          <w:i/>
          <w:spacing w:val="4"/>
        </w:rPr>
        <w:t>r</w:t>
      </w:r>
      <w:r w:rsidRPr="00A55A54">
        <w:rPr>
          <w:i/>
          <w:spacing w:val="5"/>
        </w:rPr>
        <w:t>ke</w:t>
      </w:r>
      <w:r w:rsidRPr="00A55A54">
        <w:rPr>
          <w:i/>
          <w:spacing w:val="7"/>
        </w:rPr>
        <w:t>t</w:t>
      </w:r>
      <w:r w:rsidRPr="00A55A54">
        <w:rPr>
          <w:i/>
          <w:spacing w:val="4"/>
        </w:rPr>
        <w:t>i</w:t>
      </w:r>
      <w:r w:rsidRPr="00A55A54">
        <w:rPr>
          <w:i/>
          <w:spacing w:val="6"/>
        </w:rPr>
        <w:t>n</w:t>
      </w:r>
      <w:r w:rsidRPr="00A55A54">
        <w:rPr>
          <w:i/>
        </w:rPr>
        <w:t>g</w:t>
      </w:r>
    </w:p>
    <w:p w14:paraId="52E859C6" w14:textId="77777777" w:rsidR="00BE22AB" w:rsidRPr="00A55A54" w:rsidRDefault="00A55A54">
      <w:pPr>
        <w:spacing w:before="7"/>
        <w:ind w:left="118"/>
      </w:pPr>
      <w:r w:rsidRPr="00A55A54">
        <w:rPr>
          <w:i/>
          <w:spacing w:val="4"/>
        </w:rPr>
        <w:t>M</w:t>
      </w:r>
      <w:r w:rsidRPr="00A55A54">
        <w:rPr>
          <w:i/>
          <w:spacing w:val="6"/>
        </w:rPr>
        <w:t>a</w:t>
      </w:r>
      <w:r w:rsidRPr="00A55A54">
        <w:rPr>
          <w:i/>
          <w:spacing w:val="4"/>
        </w:rPr>
        <w:t>r</w:t>
      </w:r>
      <w:r w:rsidRPr="00A55A54">
        <w:rPr>
          <w:i/>
          <w:spacing w:val="5"/>
        </w:rPr>
        <w:t>ke</w:t>
      </w:r>
      <w:r w:rsidRPr="00A55A54">
        <w:rPr>
          <w:i/>
        </w:rPr>
        <w:t>t</w:t>
      </w:r>
      <w:r w:rsidRPr="00A55A54">
        <w:rPr>
          <w:i/>
          <w:spacing w:val="3"/>
        </w:rPr>
        <w:t xml:space="preserve"> </w:t>
      </w:r>
      <w:r w:rsidRPr="00A55A54">
        <w:rPr>
          <w:i/>
          <w:spacing w:val="4"/>
        </w:rPr>
        <w:t>i</w:t>
      </w:r>
      <w:r w:rsidRPr="00A55A54">
        <w:rPr>
          <w:i/>
          <w:spacing w:val="6"/>
        </w:rPr>
        <w:t>n</w:t>
      </w:r>
      <w:r w:rsidRPr="00A55A54">
        <w:rPr>
          <w:i/>
          <w:spacing w:val="4"/>
        </w:rPr>
        <w:t>t</w:t>
      </w:r>
      <w:r w:rsidRPr="00A55A54">
        <w:rPr>
          <w:i/>
          <w:spacing w:val="7"/>
        </w:rPr>
        <w:t>e</w:t>
      </w:r>
      <w:r w:rsidRPr="00A55A54">
        <w:rPr>
          <w:i/>
          <w:spacing w:val="4"/>
        </w:rPr>
        <w:t>lli</w:t>
      </w:r>
      <w:r w:rsidRPr="00A55A54">
        <w:rPr>
          <w:i/>
          <w:spacing w:val="6"/>
        </w:rPr>
        <w:t>g</w:t>
      </w:r>
      <w:r w:rsidRPr="00A55A54">
        <w:rPr>
          <w:i/>
          <w:spacing w:val="5"/>
        </w:rPr>
        <w:t>e</w:t>
      </w:r>
      <w:r w:rsidRPr="00A55A54">
        <w:rPr>
          <w:i/>
          <w:spacing w:val="6"/>
        </w:rPr>
        <w:t>n</w:t>
      </w:r>
      <w:r w:rsidRPr="00A55A54">
        <w:rPr>
          <w:i/>
          <w:spacing w:val="5"/>
        </w:rPr>
        <w:t>c</w:t>
      </w:r>
      <w:r w:rsidRPr="00A55A54">
        <w:rPr>
          <w:i/>
        </w:rPr>
        <w:t>e</w:t>
      </w:r>
    </w:p>
    <w:p w14:paraId="36C8D53A" w14:textId="77777777" w:rsidR="00BE22AB" w:rsidRPr="00A55A54" w:rsidRDefault="00BE22AB">
      <w:pPr>
        <w:spacing w:before="4" w:line="220" w:lineRule="exact"/>
        <w:rPr>
          <w:sz w:val="22"/>
          <w:szCs w:val="22"/>
        </w:rPr>
      </w:pPr>
    </w:p>
    <w:p w14:paraId="51A8D2CF" w14:textId="77777777" w:rsidR="00BE22AB" w:rsidRPr="00A55A54" w:rsidRDefault="00A55A54">
      <w:pPr>
        <w:ind w:left="118"/>
      </w:pPr>
      <w:r w:rsidRPr="00A55A54">
        <w:rPr>
          <w:i/>
          <w:spacing w:val="4"/>
        </w:rPr>
        <w:t>C</w:t>
      </w:r>
      <w:r w:rsidRPr="00A55A54">
        <w:rPr>
          <w:i/>
          <w:spacing w:val="6"/>
        </w:rPr>
        <w:t>u</w:t>
      </w:r>
      <w:r w:rsidRPr="00A55A54">
        <w:rPr>
          <w:i/>
          <w:spacing w:val="4"/>
        </w:rPr>
        <w:t>st</w:t>
      </w:r>
      <w:r w:rsidRPr="00A55A54">
        <w:rPr>
          <w:i/>
          <w:spacing w:val="6"/>
        </w:rPr>
        <w:t>o</w:t>
      </w:r>
      <w:r w:rsidRPr="00A55A54">
        <w:rPr>
          <w:i/>
          <w:spacing w:val="5"/>
        </w:rPr>
        <w:t>m</w:t>
      </w:r>
      <w:r w:rsidRPr="00A55A54">
        <w:rPr>
          <w:i/>
          <w:spacing w:val="7"/>
        </w:rPr>
        <w:t>e</w:t>
      </w:r>
      <w:r w:rsidRPr="00A55A54">
        <w:rPr>
          <w:i/>
        </w:rPr>
        <w:t>r</w:t>
      </w:r>
      <w:r w:rsidRPr="00A55A54">
        <w:rPr>
          <w:i/>
          <w:spacing w:val="1"/>
        </w:rPr>
        <w:t xml:space="preserve"> </w:t>
      </w:r>
      <w:r w:rsidRPr="00A55A54">
        <w:rPr>
          <w:i/>
          <w:spacing w:val="5"/>
        </w:rPr>
        <w:t>F</w:t>
      </w:r>
      <w:r w:rsidRPr="00A55A54">
        <w:rPr>
          <w:i/>
          <w:spacing w:val="6"/>
        </w:rPr>
        <w:t>o</w:t>
      </w:r>
      <w:r w:rsidRPr="00A55A54">
        <w:rPr>
          <w:i/>
          <w:spacing w:val="5"/>
        </w:rPr>
        <w:t>c</w:t>
      </w:r>
      <w:r w:rsidRPr="00A55A54">
        <w:rPr>
          <w:i/>
          <w:spacing w:val="6"/>
        </w:rPr>
        <w:t>u</w:t>
      </w:r>
      <w:r w:rsidRPr="00A55A54">
        <w:rPr>
          <w:i/>
        </w:rPr>
        <w:t>s</w:t>
      </w:r>
    </w:p>
    <w:p w14:paraId="54AC26A4" w14:textId="77777777" w:rsidR="00BE22AB" w:rsidRPr="00A55A54" w:rsidRDefault="00BE22AB">
      <w:pPr>
        <w:spacing w:before="1" w:line="100" w:lineRule="exact"/>
        <w:rPr>
          <w:sz w:val="10"/>
          <w:szCs w:val="10"/>
        </w:rPr>
      </w:pPr>
    </w:p>
    <w:p w14:paraId="6B533A71" w14:textId="77777777" w:rsidR="00BE22AB" w:rsidRPr="00A55A54" w:rsidRDefault="00BE22AB">
      <w:pPr>
        <w:spacing w:line="200" w:lineRule="exact"/>
      </w:pPr>
    </w:p>
    <w:p w14:paraId="72F5EB39" w14:textId="77777777" w:rsidR="00BE22AB" w:rsidRPr="00A55A54" w:rsidRDefault="00BE22AB">
      <w:pPr>
        <w:spacing w:line="200" w:lineRule="exact"/>
      </w:pPr>
    </w:p>
    <w:p w14:paraId="5F4DD261" w14:textId="77777777" w:rsidR="00BE22AB" w:rsidRPr="00A55A54" w:rsidRDefault="00BE22AB">
      <w:pPr>
        <w:spacing w:line="200" w:lineRule="exact"/>
      </w:pPr>
    </w:p>
    <w:p w14:paraId="478CCA00" w14:textId="77777777" w:rsidR="00BE22AB" w:rsidRPr="00A55A54" w:rsidRDefault="00A55A54">
      <w:pPr>
        <w:ind w:left="133"/>
      </w:pPr>
      <w:r w:rsidRPr="00A55A54">
        <w:rPr>
          <w:spacing w:val="11"/>
        </w:rPr>
        <w:t>P</w:t>
      </w:r>
      <w:r w:rsidRPr="00A55A54">
        <w:rPr>
          <w:spacing w:val="9"/>
        </w:rPr>
        <w:t>R</w:t>
      </w:r>
      <w:r w:rsidRPr="00A55A54">
        <w:rPr>
          <w:spacing w:val="10"/>
        </w:rPr>
        <w:t>O</w:t>
      </w:r>
      <w:r w:rsidRPr="00A55A54">
        <w:rPr>
          <w:spacing w:val="9"/>
        </w:rPr>
        <w:t>F</w:t>
      </w:r>
      <w:r w:rsidRPr="00A55A54">
        <w:rPr>
          <w:spacing w:val="10"/>
        </w:rPr>
        <w:t>E</w:t>
      </w:r>
      <w:r w:rsidRPr="00A55A54">
        <w:rPr>
          <w:spacing w:val="9"/>
        </w:rPr>
        <w:t>SS</w:t>
      </w:r>
      <w:r w:rsidRPr="00A55A54">
        <w:rPr>
          <w:spacing w:val="10"/>
        </w:rPr>
        <w:t>ION</w:t>
      </w:r>
      <w:r w:rsidRPr="00A55A54">
        <w:rPr>
          <w:spacing w:val="7"/>
        </w:rPr>
        <w:t>A</w:t>
      </w:r>
      <w:r w:rsidRPr="00A55A54">
        <w:t>L</w:t>
      </w:r>
    </w:p>
    <w:p w14:paraId="7F2E3804" w14:textId="77777777" w:rsidR="00BE22AB" w:rsidRPr="00A55A54" w:rsidRDefault="00BE22AB">
      <w:pPr>
        <w:spacing w:before="5" w:line="240" w:lineRule="exact"/>
        <w:rPr>
          <w:sz w:val="24"/>
          <w:szCs w:val="24"/>
        </w:rPr>
      </w:pPr>
    </w:p>
    <w:p w14:paraId="2B27DF60" w14:textId="77777777" w:rsidR="00BE22AB" w:rsidRPr="00A55A54" w:rsidRDefault="00A55A54">
      <w:pPr>
        <w:ind w:left="133"/>
      </w:pPr>
      <w:r w:rsidRPr="00A55A54">
        <w:rPr>
          <w:i/>
        </w:rPr>
        <w:t>MBA</w:t>
      </w:r>
    </w:p>
    <w:p w14:paraId="33B12B56" w14:textId="77777777" w:rsidR="00BE22AB" w:rsidRPr="00A55A54" w:rsidRDefault="00BE22AB">
      <w:pPr>
        <w:spacing w:before="8" w:line="280" w:lineRule="exact"/>
        <w:rPr>
          <w:sz w:val="28"/>
          <w:szCs w:val="28"/>
        </w:rPr>
      </w:pPr>
    </w:p>
    <w:p w14:paraId="2ED84455" w14:textId="77777777" w:rsidR="00BE22AB" w:rsidRPr="00A55A54" w:rsidRDefault="00A55A54">
      <w:pPr>
        <w:ind w:left="133"/>
      </w:pPr>
      <w:r w:rsidRPr="00A55A54">
        <w:rPr>
          <w:i/>
        </w:rPr>
        <w:t>F</w:t>
      </w:r>
      <w:r w:rsidRPr="00A55A54">
        <w:rPr>
          <w:i/>
          <w:spacing w:val="-1"/>
        </w:rPr>
        <w:t>r</w:t>
      </w:r>
      <w:r w:rsidRPr="00A55A54">
        <w:rPr>
          <w:i/>
        </w:rPr>
        <w:t>e</w:t>
      </w:r>
      <w:r w:rsidRPr="00A55A54">
        <w:rPr>
          <w:i/>
          <w:spacing w:val="1"/>
        </w:rPr>
        <w:t>n</w:t>
      </w:r>
      <w:r w:rsidRPr="00A55A54">
        <w:rPr>
          <w:i/>
        </w:rPr>
        <w:t>ch</w:t>
      </w:r>
      <w:r w:rsidRPr="00A55A54">
        <w:rPr>
          <w:i/>
          <w:spacing w:val="-4"/>
        </w:rPr>
        <w:t xml:space="preserve"> </w:t>
      </w:r>
      <w:r w:rsidRPr="00A55A54">
        <w:rPr>
          <w:i/>
          <w:spacing w:val="-1"/>
        </w:rPr>
        <w:t>s</w:t>
      </w:r>
      <w:r w:rsidRPr="00A55A54">
        <w:rPr>
          <w:i/>
          <w:spacing w:val="1"/>
        </w:rPr>
        <w:t>p</w:t>
      </w:r>
      <w:r w:rsidRPr="00A55A54">
        <w:rPr>
          <w:i/>
        </w:rPr>
        <w:t>e</w:t>
      </w:r>
      <w:r w:rsidRPr="00A55A54">
        <w:rPr>
          <w:i/>
          <w:spacing w:val="1"/>
        </w:rPr>
        <w:t>a</w:t>
      </w:r>
      <w:r w:rsidRPr="00A55A54">
        <w:rPr>
          <w:i/>
        </w:rPr>
        <w:t>k</w:t>
      </w:r>
      <w:r w:rsidRPr="00A55A54">
        <w:rPr>
          <w:i/>
          <w:spacing w:val="1"/>
        </w:rPr>
        <w:t>e</w:t>
      </w:r>
      <w:r w:rsidRPr="00A55A54">
        <w:rPr>
          <w:i/>
        </w:rPr>
        <w:t>r</w:t>
      </w:r>
    </w:p>
    <w:p w14:paraId="39C22C4C" w14:textId="77777777" w:rsidR="00BE22AB" w:rsidRPr="00A55A54" w:rsidRDefault="00BE22AB">
      <w:pPr>
        <w:spacing w:before="11" w:line="280" w:lineRule="exact"/>
        <w:rPr>
          <w:sz w:val="28"/>
          <w:szCs w:val="28"/>
        </w:rPr>
      </w:pPr>
    </w:p>
    <w:p w14:paraId="692A3B05" w14:textId="77777777" w:rsidR="00BE22AB" w:rsidRPr="00A55A54" w:rsidRDefault="00A55A54">
      <w:pPr>
        <w:ind w:left="133"/>
      </w:pPr>
      <w:r w:rsidRPr="00A55A54">
        <w:rPr>
          <w:i/>
        </w:rPr>
        <w:t>Germ</w:t>
      </w:r>
      <w:r w:rsidRPr="00A55A54">
        <w:rPr>
          <w:i/>
          <w:spacing w:val="1"/>
        </w:rPr>
        <w:t>a</w:t>
      </w:r>
      <w:r w:rsidRPr="00A55A54">
        <w:rPr>
          <w:i/>
        </w:rPr>
        <w:t>n</w:t>
      </w:r>
      <w:r w:rsidRPr="00A55A54">
        <w:rPr>
          <w:i/>
          <w:spacing w:val="-6"/>
        </w:rPr>
        <w:t xml:space="preserve"> </w:t>
      </w:r>
      <w:r w:rsidRPr="00A55A54">
        <w:rPr>
          <w:i/>
          <w:spacing w:val="-1"/>
        </w:rPr>
        <w:t>s</w:t>
      </w:r>
      <w:r w:rsidRPr="00A55A54">
        <w:rPr>
          <w:i/>
          <w:spacing w:val="1"/>
        </w:rPr>
        <w:t>p</w:t>
      </w:r>
      <w:r w:rsidRPr="00A55A54">
        <w:rPr>
          <w:i/>
        </w:rPr>
        <w:t>e</w:t>
      </w:r>
      <w:r w:rsidRPr="00A55A54">
        <w:rPr>
          <w:i/>
          <w:spacing w:val="1"/>
        </w:rPr>
        <w:t>a</w:t>
      </w:r>
      <w:r w:rsidRPr="00A55A54">
        <w:rPr>
          <w:i/>
        </w:rPr>
        <w:t>k</w:t>
      </w:r>
      <w:r w:rsidRPr="00A55A54">
        <w:rPr>
          <w:i/>
          <w:spacing w:val="1"/>
        </w:rPr>
        <w:t>e</w:t>
      </w:r>
      <w:r w:rsidRPr="00A55A54">
        <w:rPr>
          <w:i/>
        </w:rPr>
        <w:t>r</w:t>
      </w:r>
    </w:p>
    <w:p w14:paraId="14271FBD" w14:textId="77777777" w:rsidR="00BE22AB" w:rsidRPr="00A55A54" w:rsidRDefault="00BE22AB">
      <w:pPr>
        <w:spacing w:before="7" w:line="140" w:lineRule="exact"/>
        <w:rPr>
          <w:sz w:val="15"/>
          <w:szCs w:val="15"/>
        </w:rPr>
      </w:pPr>
    </w:p>
    <w:p w14:paraId="3BF93EDF" w14:textId="77777777" w:rsidR="00BE22AB" w:rsidRPr="00A55A54" w:rsidRDefault="00BE22AB">
      <w:pPr>
        <w:spacing w:line="200" w:lineRule="exact"/>
      </w:pPr>
    </w:p>
    <w:p w14:paraId="33FC2556" w14:textId="77777777" w:rsidR="00BE22AB" w:rsidRPr="00A55A54" w:rsidRDefault="00BE22AB">
      <w:pPr>
        <w:spacing w:line="200" w:lineRule="exact"/>
      </w:pPr>
    </w:p>
    <w:p w14:paraId="6B311581" w14:textId="77777777" w:rsidR="00BE22AB" w:rsidRPr="00A55A54" w:rsidRDefault="00A55A54">
      <w:pPr>
        <w:ind w:left="133"/>
      </w:pPr>
      <w:r w:rsidRPr="00A55A54">
        <w:rPr>
          <w:spacing w:val="11"/>
        </w:rPr>
        <w:t>P</w:t>
      </w:r>
      <w:r w:rsidRPr="00A55A54">
        <w:rPr>
          <w:spacing w:val="10"/>
        </w:rPr>
        <w:t>E</w:t>
      </w:r>
      <w:r w:rsidRPr="00A55A54">
        <w:rPr>
          <w:spacing w:val="9"/>
        </w:rPr>
        <w:t>RS</w:t>
      </w:r>
      <w:r w:rsidRPr="00A55A54">
        <w:rPr>
          <w:spacing w:val="10"/>
        </w:rPr>
        <w:t>ON</w:t>
      </w:r>
      <w:r w:rsidRPr="00A55A54">
        <w:rPr>
          <w:spacing w:val="7"/>
        </w:rPr>
        <w:t>A</w:t>
      </w:r>
      <w:r w:rsidRPr="00A55A54">
        <w:t>L</w:t>
      </w:r>
      <w:r w:rsidRPr="00A55A54">
        <w:rPr>
          <w:spacing w:val="8"/>
        </w:rPr>
        <w:t xml:space="preserve"> </w:t>
      </w:r>
      <w:r w:rsidRPr="00A55A54">
        <w:rPr>
          <w:spacing w:val="9"/>
        </w:rPr>
        <w:t>S</w:t>
      </w:r>
      <w:r w:rsidRPr="00A55A54">
        <w:rPr>
          <w:spacing w:val="10"/>
        </w:rPr>
        <w:t>KI</w:t>
      </w:r>
      <w:r w:rsidRPr="00A55A54">
        <w:rPr>
          <w:spacing w:val="8"/>
        </w:rPr>
        <w:t>LL</w:t>
      </w:r>
      <w:r w:rsidRPr="00A55A54">
        <w:t>S</w:t>
      </w:r>
    </w:p>
    <w:p w14:paraId="5512D7B8" w14:textId="77777777" w:rsidR="00BE22AB" w:rsidRPr="00A55A54" w:rsidRDefault="00BE22AB">
      <w:pPr>
        <w:spacing w:before="3" w:line="240" w:lineRule="exact"/>
        <w:rPr>
          <w:sz w:val="24"/>
          <w:szCs w:val="24"/>
        </w:rPr>
      </w:pPr>
    </w:p>
    <w:p w14:paraId="4EEA9060" w14:textId="77777777" w:rsidR="00BE22AB" w:rsidRPr="00A55A54" w:rsidRDefault="00A55A54">
      <w:pPr>
        <w:spacing w:line="542" w:lineRule="auto"/>
        <w:ind w:left="133" w:right="76"/>
      </w:pPr>
      <w:r w:rsidRPr="00A55A54">
        <w:rPr>
          <w:i/>
          <w:spacing w:val="1"/>
        </w:rPr>
        <w:t>En</w:t>
      </w:r>
      <w:r w:rsidRPr="00A55A54">
        <w:rPr>
          <w:i/>
        </w:rPr>
        <w:t>t</w:t>
      </w:r>
      <w:r w:rsidRPr="00A55A54">
        <w:rPr>
          <w:i/>
          <w:spacing w:val="-1"/>
        </w:rPr>
        <w:t>r</w:t>
      </w:r>
      <w:r w:rsidRPr="00A55A54">
        <w:rPr>
          <w:i/>
        </w:rPr>
        <w:t>e</w:t>
      </w:r>
      <w:r w:rsidRPr="00A55A54">
        <w:rPr>
          <w:i/>
          <w:spacing w:val="1"/>
        </w:rPr>
        <w:t>p</w:t>
      </w:r>
      <w:r w:rsidRPr="00A55A54">
        <w:rPr>
          <w:i/>
          <w:spacing w:val="-1"/>
        </w:rPr>
        <w:t>r</w:t>
      </w:r>
      <w:r w:rsidRPr="00A55A54">
        <w:rPr>
          <w:i/>
        </w:rPr>
        <w:t>e</w:t>
      </w:r>
      <w:r w:rsidRPr="00A55A54">
        <w:rPr>
          <w:i/>
          <w:spacing w:val="1"/>
        </w:rPr>
        <w:t>n</w:t>
      </w:r>
      <w:r w:rsidRPr="00A55A54">
        <w:rPr>
          <w:i/>
        </w:rPr>
        <w:t>e</w:t>
      </w:r>
      <w:r w:rsidRPr="00A55A54">
        <w:rPr>
          <w:i/>
          <w:spacing w:val="1"/>
        </w:rPr>
        <w:t>u</w:t>
      </w:r>
      <w:r w:rsidRPr="00A55A54">
        <w:rPr>
          <w:i/>
          <w:spacing w:val="-1"/>
        </w:rPr>
        <w:t>r</w:t>
      </w:r>
      <w:r w:rsidRPr="00A55A54">
        <w:rPr>
          <w:i/>
        </w:rPr>
        <w:t>i</w:t>
      </w:r>
      <w:r w:rsidRPr="00A55A54">
        <w:rPr>
          <w:i/>
          <w:spacing w:val="1"/>
        </w:rPr>
        <w:t>a</w:t>
      </w:r>
      <w:r w:rsidRPr="00A55A54">
        <w:rPr>
          <w:i/>
        </w:rPr>
        <w:t>l</w:t>
      </w:r>
      <w:r w:rsidRPr="00A55A54">
        <w:rPr>
          <w:i/>
          <w:spacing w:val="-13"/>
        </w:rPr>
        <w:t xml:space="preserve"> </w:t>
      </w:r>
      <w:r w:rsidRPr="00A55A54">
        <w:rPr>
          <w:i/>
        </w:rPr>
        <w:t>s</w:t>
      </w:r>
      <w:r w:rsidRPr="00A55A54">
        <w:rPr>
          <w:i/>
          <w:spacing w:val="1"/>
        </w:rPr>
        <w:t>p</w:t>
      </w:r>
      <w:r w:rsidRPr="00A55A54">
        <w:rPr>
          <w:i/>
        </w:rPr>
        <w:t>i</w:t>
      </w:r>
      <w:r w:rsidRPr="00A55A54">
        <w:rPr>
          <w:i/>
          <w:spacing w:val="-1"/>
        </w:rPr>
        <w:t>r</w:t>
      </w:r>
      <w:r w:rsidRPr="00A55A54">
        <w:rPr>
          <w:i/>
        </w:rPr>
        <w:t>it Per</w:t>
      </w:r>
      <w:r w:rsidRPr="00A55A54">
        <w:rPr>
          <w:i/>
          <w:spacing w:val="-1"/>
        </w:rPr>
        <w:t>s</w:t>
      </w:r>
      <w:r w:rsidRPr="00A55A54">
        <w:rPr>
          <w:i/>
          <w:spacing w:val="1"/>
        </w:rPr>
        <w:t>ua</w:t>
      </w:r>
      <w:r w:rsidRPr="00A55A54">
        <w:rPr>
          <w:i/>
          <w:spacing w:val="-1"/>
        </w:rPr>
        <w:t>s</w:t>
      </w:r>
      <w:r w:rsidRPr="00A55A54">
        <w:rPr>
          <w:i/>
        </w:rPr>
        <w:t>ive</w:t>
      </w:r>
      <w:r w:rsidRPr="00A55A54">
        <w:rPr>
          <w:i/>
          <w:spacing w:val="-3"/>
        </w:rPr>
        <w:t xml:space="preserve"> </w:t>
      </w:r>
      <w:r w:rsidRPr="00A55A54">
        <w:rPr>
          <w:i/>
        </w:rPr>
        <w:t>&amp;</w:t>
      </w:r>
      <w:r w:rsidRPr="00A55A54">
        <w:rPr>
          <w:i/>
          <w:spacing w:val="-8"/>
        </w:rPr>
        <w:t xml:space="preserve"> </w:t>
      </w:r>
      <w:r w:rsidRPr="00A55A54">
        <w:rPr>
          <w:i/>
          <w:spacing w:val="1"/>
        </w:rPr>
        <w:t>a</w:t>
      </w:r>
      <w:r w:rsidRPr="00A55A54">
        <w:rPr>
          <w:i/>
          <w:spacing w:val="-1"/>
        </w:rPr>
        <w:t>r</w:t>
      </w:r>
      <w:r w:rsidRPr="00A55A54">
        <w:rPr>
          <w:i/>
          <w:spacing w:val="2"/>
        </w:rPr>
        <w:t>t</w:t>
      </w:r>
      <w:r w:rsidRPr="00A55A54">
        <w:rPr>
          <w:i/>
        </w:rPr>
        <w:t>ic</w:t>
      </w:r>
      <w:r w:rsidRPr="00A55A54">
        <w:rPr>
          <w:i/>
          <w:spacing w:val="1"/>
        </w:rPr>
        <w:t>u</w:t>
      </w:r>
      <w:r w:rsidRPr="00A55A54">
        <w:rPr>
          <w:i/>
        </w:rPr>
        <w:t>l</w:t>
      </w:r>
      <w:r w:rsidRPr="00A55A54">
        <w:rPr>
          <w:i/>
          <w:spacing w:val="1"/>
        </w:rPr>
        <w:t>a</w:t>
      </w:r>
      <w:r w:rsidRPr="00A55A54">
        <w:rPr>
          <w:i/>
        </w:rPr>
        <w:t>te Rel</w:t>
      </w:r>
      <w:r w:rsidRPr="00A55A54">
        <w:rPr>
          <w:i/>
          <w:spacing w:val="1"/>
        </w:rPr>
        <w:t>a</w:t>
      </w:r>
      <w:r w:rsidRPr="00A55A54">
        <w:rPr>
          <w:i/>
        </w:rPr>
        <w:t>ti</w:t>
      </w:r>
      <w:r w:rsidRPr="00A55A54">
        <w:rPr>
          <w:i/>
          <w:spacing w:val="1"/>
        </w:rPr>
        <w:t>on</w:t>
      </w:r>
      <w:r w:rsidRPr="00A55A54">
        <w:rPr>
          <w:i/>
          <w:spacing w:val="-1"/>
        </w:rPr>
        <w:t>s</w:t>
      </w:r>
      <w:r w:rsidRPr="00A55A54">
        <w:rPr>
          <w:i/>
          <w:spacing w:val="1"/>
        </w:rPr>
        <w:t>h</w:t>
      </w:r>
      <w:r w:rsidRPr="00A55A54">
        <w:rPr>
          <w:i/>
        </w:rPr>
        <w:t>ip</w:t>
      </w:r>
      <w:r w:rsidRPr="00A55A54">
        <w:rPr>
          <w:i/>
          <w:spacing w:val="-9"/>
        </w:rPr>
        <w:t xml:space="preserve"> </w:t>
      </w:r>
      <w:r w:rsidRPr="00A55A54">
        <w:rPr>
          <w:i/>
          <w:spacing w:val="1"/>
        </w:rPr>
        <w:t>d</w:t>
      </w:r>
      <w:r w:rsidRPr="00A55A54">
        <w:rPr>
          <w:i/>
        </w:rPr>
        <w:t>e</w:t>
      </w:r>
      <w:r w:rsidRPr="00A55A54">
        <w:rPr>
          <w:i/>
          <w:spacing w:val="1"/>
        </w:rPr>
        <w:t>v</w:t>
      </w:r>
      <w:r w:rsidRPr="00A55A54">
        <w:rPr>
          <w:i/>
        </w:rPr>
        <w:t>el</w:t>
      </w:r>
      <w:r w:rsidRPr="00A55A54">
        <w:rPr>
          <w:i/>
          <w:spacing w:val="-1"/>
        </w:rPr>
        <w:t>o</w:t>
      </w:r>
      <w:r w:rsidRPr="00A55A54">
        <w:rPr>
          <w:i/>
          <w:spacing w:val="1"/>
        </w:rPr>
        <w:t>p</w:t>
      </w:r>
      <w:r w:rsidRPr="00A55A54">
        <w:rPr>
          <w:i/>
        </w:rPr>
        <w:t>me</w:t>
      </w:r>
      <w:r w:rsidRPr="00A55A54">
        <w:rPr>
          <w:i/>
          <w:spacing w:val="2"/>
        </w:rPr>
        <w:t>n</w:t>
      </w:r>
      <w:r w:rsidRPr="00A55A54">
        <w:rPr>
          <w:i/>
        </w:rPr>
        <w:t xml:space="preserve">t </w:t>
      </w:r>
      <w:r w:rsidRPr="00A55A54">
        <w:rPr>
          <w:i/>
          <w:spacing w:val="1"/>
        </w:rPr>
        <w:t>In</w:t>
      </w:r>
      <w:r w:rsidRPr="00A55A54">
        <w:rPr>
          <w:i/>
        </w:rPr>
        <w:t>fl</w:t>
      </w:r>
      <w:r w:rsidRPr="00A55A54">
        <w:rPr>
          <w:i/>
          <w:spacing w:val="1"/>
        </w:rPr>
        <w:t>u</w:t>
      </w:r>
      <w:r w:rsidRPr="00A55A54">
        <w:rPr>
          <w:i/>
        </w:rPr>
        <w:t>e</w:t>
      </w:r>
      <w:r w:rsidRPr="00A55A54">
        <w:rPr>
          <w:i/>
          <w:spacing w:val="1"/>
        </w:rPr>
        <w:t>n</w:t>
      </w:r>
      <w:r w:rsidRPr="00A55A54">
        <w:rPr>
          <w:i/>
        </w:rPr>
        <w:t>ci</w:t>
      </w:r>
      <w:r w:rsidRPr="00A55A54">
        <w:rPr>
          <w:i/>
          <w:spacing w:val="1"/>
        </w:rPr>
        <w:t>n</w:t>
      </w:r>
      <w:r w:rsidRPr="00A55A54">
        <w:rPr>
          <w:i/>
        </w:rPr>
        <w:t>g</w:t>
      </w:r>
      <w:r w:rsidRPr="00A55A54">
        <w:rPr>
          <w:i/>
          <w:spacing w:val="-10"/>
        </w:rPr>
        <w:t xml:space="preserve"> </w:t>
      </w:r>
      <w:r w:rsidRPr="00A55A54">
        <w:rPr>
          <w:i/>
          <w:spacing w:val="-1"/>
        </w:rPr>
        <w:t>s</w:t>
      </w:r>
      <w:r w:rsidRPr="00A55A54">
        <w:rPr>
          <w:i/>
        </w:rPr>
        <w:t>kills</w:t>
      </w:r>
    </w:p>
    <w:p w14:paraId="17B1873F" w14:textId="77777777" w:rsidR="00BE22AB" w:rsidRPr="00A55A54" w:rsidRDefault="00BE22AB">
      <w:pPr>
        <w:spacing w:before="8" w:line="100" w:lineRule="exact"/>
        <w:rPr>
          <w:sz w:val="11"/>
          <w:szCs w:val="11"/>
        </w:rPr>
      </w:pPr>
    </w:p>
    <w:p w14:paraId="109E4399" w14:textId="77777777" w:rsidR="00BE22AB" w:rsidRPr="00A55A54" w:rsidRDefault="00BE22AB">
      <w:pPr>
        <w:spacing w:line="200" w:lineRule="exact"/>
      </w:pPr>
    </w:p>
    <w:p w14:paraId="2293F18B" w14:textId="77777777" w:rsidR="00BE22AB" w:rsidRPr="00A55A54" w:rsidRDefault="00BE22AB">
      <w:pPr>
        <w:spacing w:line="200" w:lineRule="exact"/>
      </w:pPr>
    </w:p>
    <w:p w14:paraId="20A61460" w14:textId="77777777" w:rsidR="00BE22AB" w:rsidRPr="00A55A54" w:rsidRDefault="00BE22AB">
      <w:pPr>
        <w:spacing w:line="200" w:lineRule="exact"/>
      </w:pPr>
    </w:p>
    <w:p w14:paraId="1E68672A" w14:textId="77777777" w:rsidR="00BE22AB" w:rsidRPr="00A55A54" w:rsidRDefault="00A55A54">
      <w:pPr>
        <w:ind w:left="133"/>
      </w:pPr>
      <w:r w:rsidRPr="00A55A54">
        <w:rPr>
          <w:spacing w:val="11"/>
        </w:rPr>
        <w:t>P</w:t>
      </w:r>
      <w:r w:rsidRPr="00A55A54">
        <w:rPr>
          <w:spacing w:val="10"/>
        </w:rPr>
        <w:t>E</w:t>
      </w:r>
      <w:r w:rsidRPr="00A55A54">
        <w:rPr>
          <w:spacing w:val="9"/>
        </w:rPr>
        <w:t>RS</w:t>
      </w:r>
      <w:r w:rsidRPr="00A55A54">
        <w:rPr>
          <w:spacing w:val="10"/>
        </w:rPr>
        <w:t>ON</w:t>
      </w:r>
      <w:r w:rsidRPr="00A55A54">
        <w:rPr>
          <w:spacing w:val="7"/>
        </w:rPr>
        <w:t>A</w:t>
      </w:r>
      <w:r w:rsidRPr="00A55A54">
        <w:t>L</w:t>
      </w:r>
      <w:r w:rsidRPr="00A55A54">
        <w:rPr>
          <w:spacing w:val="8"/>
        </w:rPr>
        <w:t xml:space="preserve"> </w:t>
      </w:r>
      <w:r w:rsidRPr="00A55A54">
        <w:rPr>
          <w:spacing w:val="10"/>
        </w:rPr>
        <w:t>D</w:t>
      </w:r>
      <w:r w:rsidRPr="00A55A54">
        <w:rPr>
          <w:spacing w:val="8"/>
        </w:rPr>
        <w:t>E</w:t>
      </w:r>
      <w:r w:rsidRPr="00A55A54">
        <w:rPr>
          <w:spacing w:val="13"/>
        </w:rPr>
        <w:t>T</w:t>
      </w:r>
      <w:r w:rsidRPr="00A55A54">
        <w:rPr>
          <w:spacing w:val="7"/>
        </w:rPr>
        <w:t>A</w:t>
      </w:r>
      <w:r w:rsidRPr="00A55A54">
        <w:rPr>
          <w:spacing w:val="10"/>
        </w:rPr>
        <w:t>I</w:t>
      </w:r>
      <w:r w:rsidRPr="00A55A54">
        <w:rPr>
          <w:spacing w:val="8"/>
        </w:rPr>
        <w:t>L</w:t>
      </w:r>
      <w:r w:rsidRPr="00A55A54">
        <w:t>S</w:t>
      </w:r>
    </w:p>
    <w:p w14:paraId="264A8A41" w14:textId="77777777" w:rsidR="00BE22AB" w:rsidRPr="00A55A54" w:rsidRDefault="00BE22AB">
      <w:pPr>
        <w:spacing w:before="16" w:line="220" w:lineRule="exact"/>
        <w:rPr>
          <w:sz w:val="22"/>
          <w:szCs w:val="22"/>
        </w:rPr>
      </w:pPr>
    </w:p>
    <w:p w14:paraId="16EC8010" w14:textId="77777777" w:rsidR="00A55A54" w:rsidRPr="00A55A54" w:rsidRDefault="00A55A54">
      <w:pPr>
        <w:ind w:left="133" w:right="1010"/>
        <w:rPr>
          <w:rFonts w:ascii="Calibri" w:hAnsi="Calibri" w:cs="Calibri"/>
          <w:sz w:val="22"/>
          <w:szCs w:val="22"/>
        </w:rPr>
      </w:pPr>
      <w:r w:rsidRPr="00A55A54">
        <w:rPr>
          <w:rFonts w:ascii="Calibri" w:hAnsi="Calibri" w:cs="Calibri"/>
          <w:sz w:val="22"/>
          <w:szCs w:val="22"/>
        </w:rPr>
        <w:t>Nojus York</w:t>
      </w:r>
    </w:p>
    <w:p w14:paraId="14A6AAD8" w14:textId="0A0C5A2F" w:rsidR="00BE22AB" w:rsidRPr="00A55A54" w:rsidRDefault="00A55A54">
      <w:pPr>
        <w:ind w:left="133" w:right="1010"/>
      </w:pPr>
      <w:r w:rsidRPr="00A55A54">
        <w:rPr>
          <w:i/>
        </w:rPr>
        <w:t>D</w:t>
      </w:r>
      <w:r w:rsidRPr="00A55A54">
        <w:rPr>
          <w:i/>
          <w:spacing w:val="1"/>
        </w:rPr>
        <w:t>a</w:t>
      </w:r>
      <w:r w:rsidRPr="00A55A54">
        <w:rPr>
          <w:i/>
        </w:rPr>
        <w:t>yj</w:t>
      </w:r>
      <w:r w:rsidRPr="00A55A54">
        <w:rPr>
          <w:i/>
          <w:spacing w:val="1"/>
        </w:rPr>
        <w:t>o</w:t>
      </w:r>
      <w:r w:rsidRPr="00A55A54">
        <w:rPr>
          <w:i/>
        </w:rPr>
        <w:t>b</w:t>
      </w:r>
      <w:r w:rsidRPr="00A55A54">
        <w:rPr>
          <w:i/>
          <w:spacing w:val="-5"/>
        </w:rPr>
        <w:t xml:space="preserve"> </w:t>
      </w:r>
      <w:r w:rsidRPr="00A55A54">
        <w:rPr>
          <w:i/>
        </w:rPr>
        <w:t>Ltd T</w:t>
      </w:r>
      <w:r w:rsidRPr="00A55A54">
        <w:rPr>
          <w:i/>
          <w:spacing w:val="1"/>
        </w:rPr>
        <w:t>h</w:t>
      </w:r>
      <w:r w:rsidRPr="00A55A54">
        <w:rPr>
          <w:i/>
        </w:rPr>
        <w:t>e</w:t>
      </w:r>
      <w:r w:rsidRPr="00A55A54">
        <w:rPr>
          <w:i/>
          <w:spacing w:val="-2"/>
        </w:rPr>
        <w:t xml:space="preserve"> </w:t>
      </w:r>
      <w:r w:rsidRPr="00A55A54">
        <w:rPr>
          <w:i/>
        </w:rPr>
        <w:t>Big</w:t>
      </w:r>
      <w:r w:rsidRPr="00A55A54">
        <w:rPr>
          <w:i/>
          <w:spacing w:val="-2"/>
        </w:rPr>
        <w:t xml:space="preserve"> </w:t>
      </w:r>
      <w:r w:rsidRPr="00A55A54">
        <w:rPr>
          <w:i/>
        </w:rPr>
        <w:t>Peg Bi</w:t>
      </w:r>
      <w:r w:rsidRPr="00A55A54">
        <w:rPr>
          <w:i/>
          <w:spacing w:val="-1"/>
        </w:rPr>
        <w:t>r</w:t>
      </w:r>
      <w:r w:rsidRPr="00A55A54">
        <w:rPr>
          <w:i/>
        </w:rPr>
        <w:t>mi</w:t>
      </w:r>
      <w:r w:rsidRPr="00A55A54">
        <w:rPr>
          <w:i/>
          <w:spacing w:val="1"/>
        </w:rPr>
        <w:t>ngha</w:t>
      </w:r>
      <w:r w:rsidRPr="00A55A54">
        <w:rPr>
          <w:i/>
        </w:rPr>
        <w:t>m B</w:t>
      </w:r>
      <w:r w:rsidRPr="00A55A54">
        <w:rPr>
          <w:i/>
          <w:spacing w:val="1"/>
        </w:rPr>
        <w:t>1</w:t>
      </w:r>
      <w:r w:rsidRPr="00A55A54">
        <w:rPr>
          <w:i/>
        </w:rPr>
        <w:t>8</w:t>
      </w:r>
      <w:r w:rsidRPr="00A55A54">
        <w:rPr>
          <w:i/>
          <w:spacing w:val="-2"/>
        </w:rPr>
        <w:t xml:space="preserve"> </w:t>
      </w:r>
      <w:r w:rsidRPr="00A55A54">
        <w:rPr>
          <w:i/>
          <w:spacing w:val="1"/>
        </w:rPr>
        <w:t>6</w:t>
      </w:r>
      <w:r w:rsidRPr="00A55A54">
        <w:rPr>
          <w:i/>
          <w:spacing w:val="-1"/>
        </w:rPr>
        <w:t>N</w:t>
      </w:r>
      <w:r w:rsidRPr="00A55A54">
        <w:rPr>
          <w:i/>
        </w:rPr>
        <w:t>F</w:t>
      </w:r>
    </w:p>
    <w:p w14:paraId="58F4E208" w14:textId="77777777" w:rsidR="00BE22AB" w:rsidRPr="00A55A54" w:rsidRDefault="00A55A54">
      <w:pPr>
        <w:ind w:left="133"/>
      </w:pPr>
      <w:r w:rsidRPr="00A55A54">
        <w:rPr>
          <w:i/>
        </w:rPr>
        <w:t>T:</w:t>
      </w:r>
      <w:r w:rsidRPr="00A55A54">
        <w:rPr>
          <w:i/>
          <w:spacing w:val="-1"/>
        </w:rPr>
        <w:t xml:space="preserve"> </w:t>
      </w:r>
      <w:r w:rsidRPr="00A55A54">
        <w:rPr>
          <w:i/>
          <w:spacing w:val="1"/>
        </w:rPr>
        <w:t>087</w:t>
      </w:r>
      <w:r w:rsidRPr="00A55A54">
        <w:rPr>
          <w:i/>
        </w:rPr>
        <w:t>0</w:t>
      </w:r>
      <w:r w:rsidRPr="00A55A54">
        <w:rPr>
          <w:i/>
          <w:spacing w:val="-5"/>
        </w:rPr>
        <w:t xml:space="preserve"> </w:t>
      </w:r>
      <w:r w:rsidRPr="00A55A54">
        <w:rPr>
          <w:i/>
          <w:spacing w:val="1"/>
        </w:rPr>
        <w:t>0</w:t>
      </w:r>
      <w:r w:rsidRPr="00A55A54">
        <w:rPr>
          <w:i/>
          <w:spacing w:val="-1"/>
        </w:rPr>
        <w:t>6</w:t>
      </w:r>
      <w:r w:rsidRPr="00A55A54">
        <w:rPr>
          <w:i/>
        </w:rPr>
        <w:t>1</w:t>
      </w:r>
      <w:r w:rsidRPr="00A55A54">
        <w:rPr>
          <w:i/>
          <w:spacing w:val="-2"/>
        </w:rPr>
        <w:t xml:space="preserve"> </w:t>
      </w:r>
      <w:r w:rsidRPr="00A55A54">
        <w:rPr>
          <w:i/>
          <w:spacing w:val="1"/>
        </w:rPr>
        <w:t>0</w:t>
      </w:r>
      <w:r w:rsidRPr="00A55A54">
        <w:rPr>
          <w:i/>
          <w:spacing w:val="-1"/>
        </w:rPr>
        <w:t>1</w:t>
      </w:r>
      <w:r w:rsidRPr="00A55A54">
        <w:rPr>
          <w:i/>
          <w:spacing w:val="1"/>
        </w:rPr>
        <w:t>2</w:t>
      </w:r>
      <w:r w:rsidRPr="00A55A54">
        <w:rPr>
          <w:i/>
        </w:rPr>
        <w:t>1</w:t>
      </w:r>
    </w:p>
    <w:p w14:paraId="45902446" w14:textId="77777777" w:rsidR="00BE22AB" w:rsidRPr="00A55A54" w:rsidRDefault="00A55A54">
      <w:pPr>
        <w:spacing w:line="220" w:lineRule="exact"/>
        <w:ind w:left="133"/>
      </w:pPr>
      <w:r w:rsidRPr="00A55A54">
        <w:rPr>
          <w:i/>
        </w:rPr>
        <w:t>M:</w:t>
      </w:r>
      <w:r w:rsidRPr="00A55A54">
        <w:rPr>
          <w:i/>
          <w:spacing w:val="-1"/>
        </w:rPr>
        <w:t xml:space="preserve"> </w:t>
      </w:r>
      <w:r w:rsidRPr="00A55A54">
        <w:rPr>
          <w:i/>
          <w:spacing w:val="1"/>
        </w:rPr>
        <w:t>008</w:t>
      </w:r>
      <w:r w:rsidRPr="00A55A54">
        <w:rPr>
          <w:i/>
        </w:rPr>
        <w:t>7</w:t>
      </w:r>
      <w:r w:rsidRPr="00A55A54">
        <w:rPr>
          <w:i/>
          <w:spacing w:val="-5"/>
        </w:rPr>
        <w:t xml:space="preserve"> </w:t>
      </w:r>
      <w:r w:rsidRPr="00A55A54">
        <w:rPr>
          <w:i/>
          <w:spacing w:val="1"/>
        </w:rPr>
        <w:t>22</w:t>
      </w:r>
      <w:r w:rsidRPr="00A55A54">
        <w:rPr>
          <w:i/>
        </w:rPr>
        <w:t>2</w:t>
      </w:r>
      <w:r w:rsidRPr="00A55A54">
        <w:rPr>
          <w:i/>
          <w:spacing w:val="-4"/>
        </w:rPr>
        <w:t xml:space="preserve"> </w:t>
      </w:r>
      <w:r w:rsidRPr="00A55A54">
        <w:rPr>
          <w:i/>
          <w:spacing w:val="1"/>
        </w:rPr>
        <w:t>9</w:t>
      </w:r>
      <w:r w:rsidRPr="00A55A54">
        <w:rPr>
          <w:i/>
          <w:spacing w:val="-1"/>
        </w:rPr>
        <w:t>9</w:t>
      </w:r>
      <w:r w:rsidRPr="00A55A54">
        <w:rPr>
          <w:i/>
          <w:spacing w:val="1"/>
        </w:rPr>
        <w:t>9</w:t>
      </w:r>
      <w:r w:rsidRPr="00A55A54">
        <w:rPr>
          <w:i/>
        </w:rPr>
        <w:t>9</w:t>
      </w:r>
    </w:p>
    <w:p w14:paraId="45CC6354" w14:textId="4145E209" w:rsidR="00BE22AB" w:rsidRPr="00A55A54" w:rsidRDefault="00A55A54">
      <w:pPr>
        <w:ind w:left="133"/>
      </w:pPr>
      <w:r w:rsidRPr="00A55A54">
        <w:rPr>
          <w:i/>
          <w:spacing w:val="1"/>
        </w:rPr>
        <w:t>E</w:t>
      </w:r>
      <w:r w:rsidRPr="00A55A54">
        <w:rPr>
          <w:i/>
        </w:rPr>
        <w:t>:</w:t>
      </w:r>
      <w:r w:rsidRPr="00A55A54">
        <w:rPr>
          <w:i/>
          <w:spacing w:val="-1"/>
        </w:rPr>
        <w:t xml:space="preserve"> </w:t>
      </w:r>
      <w:hyperlink r:id="rId5" w:history="1">
        <w:r w:rsidRPr="00A55A54">
          <w:rPr>
            <w:rStyle w:val="Hyperlink"/>
            <w:i/>
            <w:color w:val="auto"/>
          </w:rPr>
          <w:t>nojus@gmail.com</w:t>
        </w:r>
      </w:hyperlink>
    </w:p>
    <w:p w14:paraId="4D0B5572" w14:textId="77777777" w:rsidR="00BE22AB" w:rsidRPr="00A55A54" w:rsidRDefault="00BE22AB">
      <w:pPr>
        <w:spacing w:before="11" w:line="220" w:lineRule="exact"/>
        <w:rPr>
          <w:sz w:val="22"/>
          <w:szCs w:val="22"/>
        </w:rPr>
      </w:pPr>
    </w:p>
    <w:p w14:paraId="46D9DEA4" w14:textId="77777777" w:rsidR="00BE22AB" w:rsidRPr="00A55A54" w:rsidRDefault="00A55A54">
      <w:pPr>
        <w:ind w:left="133"/>
      </w:pPr>
      <w:r w:rsidRPr="00A55A54">
        <w:rPr>
          <w:i/>
        </w:rPr>
        <w:t>Dr</w:t>
      </w:r>
      <w:r w:rsidRPr="00A55A54">
        <w:rPr>
          <w:i/>
          <w:spacing w:val="-1"/>
        </w:rPr>
        <w:t>i</w:t>
      </w:r>
      <w:r w:rsidRPr="00A55A54">
        <w:rPr>
          <w:i/>
        </w:rPr>
        <w:t>vi</w:t>
      </w:r>
      <w:r w:rsidRPr="00A55A54">
        <w:rPr>
          <w:i/>
          <w:spacing w:val="1"/>
        </w:rPr>
        <w:t>n</w:t>
      </w:r>
      <w:r w:rsidRPr="00A55A54">
        <w:rPr>
          <w:i/>
        </w:rPr>
        <w:t>g</w:t>
      </w:r>
      <w:r w:rsidRPr="00A55A54">
        <w:rPr>
          <w:i/>
          <w:spacing w:val="-5"/>
        </w:rPr>
        <w:t xml:space="preserve"> </w:t>
      </w:r>
      <w:r w:rsidRPr="00A55A54">
        <w:rPr>
          <w:i/>
        </w:rPr>
        <w:t>lice</w:t>
      </w:r>
      <w:r w:rsidRPr="00A55A54">
        <w:rPr>
          <w:i/>
          <w:spacing w:val="1"/>
        </w:rPr>
        <w:t>n</w:t>
      </w:r>
      <w:r w:rsidRPr="00A55A54">
        <w:rPr>
          <w:i/>
          <w:spacing w:val="-1"/>
        </w:rPr>
        <w:t>s</w:t>
      </w:r>
      <w:r w:rsidRPr="00A55A54">
        <w:rPr>
          <w:i/>
        </w:rPr>
        <w:t>e:</w:t>
      </w:r>
      <w:r w:rsidRPr="00A55A54">
        <w:rPr>
          <w:i/>
          <w:spacing w:val="45"/>
        </w:rPr>
        <w:t xml:space="preserve"> </w:t>
      </w:r>
      <w:r w:rsidRPr="00A55A54">
        <w:rPr>
          <w:i/>
        </w:rPr>
        <w:t>Yes</w:t>
      </w:r>
    </w:p>
    <w:p w14:paraId="2F3F0675" w14:textId="77777777" w:rsidR="00BE22AB" w:rsidRPr="00A55A54" w:rsidRDefault="00A55A54">
      <w:pPr>
        <w:ind w:left="133"/>
      </w:pPr>
      <w:r w:rsidRPr="00A55A54">
        <w:rPr>
          <w:i/>
          <w:spacing w:val="-1"/>
        </w:rPr>
        <w:t>N</w:t>
      </w:r>
      <w:r w:rsidRPr="00A55A54">
        <w:rPr>
          <w:i/>
          <w:spacing w:val="1"/>
        </w:rPr>
        <w:t>a</w:t>
      </w:r>
      <w:r w:rsidRPr="00A55A54">
        <w:rPr>
          <w:i/>
        </w:rPr>
        <w:t>ti</w:t>
      </w:r>
      <w:r w:rsidRPr="00A55A54">
        <w:rPr>
          <w:i/>
          <w:spacing w:val="1"/>
        </w:rPr>
        <w:t>ona</w:t>
      </w:r>
      <w:r w:rsidRPr="00A55A54">
        <w:rPr>
          <w:i/>
        </w:rPr>
        <w:t>lity:</w:t>
      </w:r>
      <w:r w:rsidRPr="00A55A54">
        <w:rPr>
          <w:i/>
          <w:spacing w:val="-9"/>
        </w:rPr>
        <w:t xml:space="preserve"> </w:t>
      </w:r>
      <w:r w:rsidRPr="00A55A54">
        <w:rPr>
          <w:i/>
        </w:rPr>
        <w:t>B</w:t>
      </w:r>
      <w:r w:rsidRPr="00A55A54">
        <w:rPr>
          <w:i/>
          <w:spacing w:val="-1"/>
        </w:rPr>
        <w:t>r</w:t>
      </w:r>
      <w:r w:rsidRPr="00A55A54">
        <w:rPr>
          <w:i/>
        </w:rPr>
        <w:t>iti</w:t>
      </w:r>
      <w:r w:rsidRPr="00A55A54">
        <w:rPr>
          <w:i/>
          <w:spacing w:val="-1"/>
        </w:rPr>
        <w:t>s</w:t>
      </w:r>
      <w:r w:rsidRPr="00A55A54">
        <w:rPr>
          <w:i/>
        </w:rPr>
        <w:t>h</w:t>
      </w:r>
    </w:p>
    <w:p w14:paraId="1FE777EB" w14:textId="1152BD1B" w:rsidR="00BE22AB" w:rsidRPr="00A55A54" w:rsidRDefault="00A55A54">
      <w:pPr>
        <w:spacing w:before="37"/>
        <w:rPr>
          <w:sz w:val="48"/>
          <w:szCs w:val="48"/>
        </w:rPr>
      </w:pPr>
      <w:r w:rsidRPr="00A55A54">
        <w:br w:type="column"/>
      </w:r>
      <w:r w:rsidRPr="00A55A54">
        <w:rPr>
          <w:rFonts w:ascii="Calibri" w:hAnsi="Calibri" w:cs="Calibri"/>
          <w:sz w:val="22"/>
          <w:szCs w:val="22"/>
        </w:rPr>
        <w:t>Nojus York</w:t>
      </w:r>
    </w:p>
    <w:p w14:paraId="0DF03BCE" w14:textId="77777777" w:rsidR="00BE22AB" w:rsidRPr="00A55A54" w:rsidRDefault="00A55A54">
      <w:pPr>
        <w:spacing w:before="99"/>
        <w:rPr>
          <w:sz w:val="28"/>
          <w:szCs w:val="28"/>
        </w:rPr>
      </w:pPr>
      <w:r w:rsidRPr="00A55A54">
        <w:rPr>
          <w:spacing w:val="-1"/>
          <w:sz w:val="28"/>
          <w:szCs w:val="28"/>
        </w:rPr>
        <w:t>B</w:t>
      </w:r>
      <w:r w:rsidRPr="00A55A54">
        <w:rPr>
          <w:sz w:val="28"/>
          <w:szCs w:val="28"/>
        </w:rPr>
        <w:t>us</w:t>
      </w:r>
      <w:r w:rsidRPr="00A55A54">
        <w:rPr>
          <w:spacing w:val="-4"/>
          <w:sz w:val="28"/>
          <w:szCs w:val="28"/>
        </w:rPr>
        <w:t>i</w:t>
      </w:r>
      <w:r w:rsidRPr="00A55A54">
        <w:rPr>
          <w:sz w:val="28"/>
          <w:szCs w:val="28"/>
        </w:rPr>
        <w:t>n</w:t>
      </w:r>
      <w:r w:rsidRPr="00A55A54">
        <w:rPr>
          <w:spacing w:val="-2"/>
          <w:sz w:val="28"/>
          <w:szCs w:val="28"/>
        </w:rPr>
        <w:t>es</w:t>
      </w:r>
      <w:r w:rsidRPr="00A55A54">
        <w:rPr>
          <w:sz w:val="28"/>
          <w:szCs w:val="28"/>
        </w:rPr>
        <w:t>s</w:t>
      </w:r>
      <w:r w:rsidRPr="00A55A54">
        <w:rPr>
          <w:spacing w:val="-1"/>
          <w:sz w:val="28"/>
          <w:szCs w:val="28"/>
        </w:rPr>
        <w:t xml:space="preserve"> D</w:t>
      </w:r>
      <w:r w:rsidRPr="00A55A54">
        <w:rPr>
          <w:spacing w:val="-3"/>
          <w:sz w:val="28"/>
          <w:szCs w:val="28"/>
        </w:rPr>
        <w:t>e</w:t>
      </w:r>
      <w:r w:rsidRPr="00A55A54">
        <w:rPr>
          <w:sz w:val="28"/>
          <w:szCs w:val="28"/>
        </w:rPr>
        <w:t>v</w:t>
      </w:r>
      <w:r w:rsidRPr="00A55A54">
        <w:rPr>
          <w:spacing w:val="-2"/>
          <w:sz w:val="28"/>
          <w:szCs w:val="28"/>
        </w:rPr>
        <w:t>e</w:t>
      </w:r>
      <w:r w:rsidRPr="00A55A54">
        <w:rPr>
          <w:sz w:val="28"/>
          <w:szCs w:val="28"/>
        </w:rPr>
        <w:t>l</w:t>
      </w:r>
      <w:r w:rsidRPr="00A55A54">
        <w:rPr>
          <w:spacing w:val="-2"/>
          <w:sz w:val="28"/>
          <w:szCs w:val="28"/>
        </w:rPr>
        <w:t>o</w:t>
      </w:r>
      <w:r w:rsidRPr="00A55A54">
        <w:rPr>
          <w:sz w:val="28"/>
          <w:szCs w:val="28"/>
        </w:rPr>
        <w:t>p</w:t>
      </w:r>
      <w:r w:rsidRPr="00A55A54">
        <w:rPr>
          <w:spacing w:val="-4"/>
          <w:sz w:val="28"/>
          <w:szCs w:val="28"/>
        </w:rPr>
        <w:t>m</w:t>
      </w:r>
      <w:r w:rsidRPr="00A55A54">
        <w:rPr>
          <w:spacing w:val="-3"/>
          <w:sz w:val="28"/>
          <w:szCs w:val="28"/>
        </w:rPr>
        <w:t>e</w:t>
      </w:r>
      <w:r w:rsidRPr="00A55A54">
        <w:rPr>
          <w:sz w:val="28"/>
          <w:szCs w:val="28"/>
        </w:rPr>
        <w:t xml:space="preserve">nt </w:t>
      </w:r>
      <w:r w:rsidRPr="00A55A54">
        <w:rPr>
          <w:spacing w:val="-1"/>
          <w:sz w:val="28"/>
          <w:szCs w:val="28"/>
        </w:rPr>
        <w:t>M</w:t>
      </w:r>
      <w:r w:rsidRPr="00A55A54">
        <w:rPr>
          <w:spacing w:val="-3"/>
          <w:sz w:val="28"/>
          <w:szCs w:val="28"/>
        </w:rPr>
        <w:t>a</w:t>
      </w:r>
      <w:r w:rsidRPr="00A55A54">
        <w:rPr>
          <w:sz w:val="28"/>
          <w:szCs w:val="28"/>
        </w:rPr>
        <w:t>n</w:t>
      </w:r>
      <w:r w:rsidRPr="00A55A54">
        <w:rPr>
          <w:spacing w:val="-4"/>
          <w:sz w:val="28"/>
          <w:szCs w:val="28"/>
        </w:rPr>
        <w:t>a</w:t>
      </w:r>
      <w:r w:rsidRPr="00A55A54">
        <w:rPr>
          <w:sz w:val="28"/>
          <w:szCs w:val="28"/>
        </w:rPr>
        <w:t>g</w:t>
      </w:r>
      <w:r w:rsidRPr="00A55A54">
        <w:rPr>
          <w:spacing w:val="-2"/>
          <w:sz w:val="28"/>
          <w:szCs w:val="28"/>
        </w:rPr>
        <w:t>e</w:t>
      </w:r>
      <w:r w:rsidRPr="00A55A54">
        <w:rPr>
          <w:sz w:val="28"/>
          <w:szCs w:val="28"/>
        </w:rPr>
        <w:t>r</w:t>
      </w:r>
    </w:p>
    <w:p w14:paraId="5433019C" w14:textId="77777777" w:rsidR="00BE22AB" w:rsidRPr="00A55A54" w:rsidRDefault="00BE22AB">
      <w:pPr>
        <w:spacing w:before="5" w:line="120" w:lineRule="exact"/>
        <w:rPr>
          <w:sz w:val="12"/>
          <w:szCs w:val="12"/>
        </w:rPr>
      </w:pPr>
    </w:p>
    <w:p w14:paraId="43D1AB38" w14:textId="77777777" w:rsidR="00BE22AB" w:rsidRPr="00A55A54" w:rsidRDefault="00A55A54">
      <w:r w:rsidRPr="00A55A54">
        <w:rPr>
          <w:spacing w:val="11"/>
        </w:rPr>
        <w:t>P</w:t>
      </w:r>
      <w:r w:rsidRPr="00A55A54">
        <w:rPr>
          <w:spacing w:val="13"/>
        </w:rPr>
        <w:t>E</w:t>
      </w:r>
      <w:r w:rsidRPr="00A55A54">
        <w:rPr>
          <w:spacing w:val="11"/>
        </w:rPr>
        <w:t>RS</w:t>
      </w:r>
      <w:r w:rsidRPr="00A55A54">
        <w:rPr>
          <w:spacing w:val="12"/>
        </w:rPr>
        <w:t>ON</w:t>
      </w:r>
      <w:r w:rsidRPr="00A55A54">
        <w:rPr>
          <w:spacing w:val="10"/>
        </w:rPr>
        <w:t>A</w:t>
      </w:r>
      <w:r w:rsidRPr="00A55A54">
        <w:t>L</w:t>
      </w:r>
      <w:r w:rsidRPr="00A55A54">
        <w:rPr>
          <w:spacing w:val="12"/>
        </w:rPr>
        <w:t xml:space="preserve"> </w:t>
      </w:r>
      <w:r w:rsidRPr="00A55A54">
        <w:rPr>
          <w:spacing w:val="11"/>
        </w:rPr>
        <w:t>S</w:t>
      </w:r>
      <w:r w:rsidRPr="00A55A54">
        <w:rPr>
          <w:spacing w:val="12"/>
        </w:rPr>
        <w:t>UMM</w:t>
      </w:r>
      <w:r w:rsidRPr="00A55A54">
        <w:rPr>
          <w:spacing w:val="10"/>
        </w:rPr>
        <w:t>A</w:t>
      </w:r>
      <w:r w:rsidRPr="00A55A54">
        <w:rPr>
          <w:spacing w:val="11"/>
        </w:rPr>
        <w:t>R</w:t>
      </w:r>
      <w:r w:rsidRPr="00A55A54">
        <w:t>Y</w:t>
      </w:r>
    </w:p>
    <w:p w14:paraId="5DA24C3F" w14:textId="77777777" w:rsidR="00BE22AB" w:rsidRPr="00A55A54" w:rsidRDefault="00BE22AB">
      <w:pPr>
        <w:spacing w:before="8" w:line="280" w:lineRule="exact"/>
        <w:rPr>
          <w:sz w:val="28"/>
          <w:szCs w:val="28"/>
        </w:rPr>
      </w:pPr>
    </w:p>
    <w:p w14:paraId="365402FA" w14:textId="77777777" w:rsidR="00BE22AB" w:rsidRPr="00A55A54" w:rsidRDefault="00A55A54">
      <w:pPr>
        <w:spacing w:line="271" w:lineRule="auto"/>
        <w:ind w:right="93"/>
      </w:pPr>
      <w:r w:rsidRPr="00A55A54">
        <w:t>A</w:t>
      </w:r>
      <w:r w:rsidRPr="00A55A54">
        <w:rPr>
          <w:spacing w:val="6"/>
        </w:rPr>
        <w:t xml:space="preserve"> </w:t>
      </w:r>
      <w:r w:rsidRPr="00A55A54">
        <w:rPr>
          <w:spacing w:val="5"/>
        </w:rPr>
        <w:t>crea</w:t>
      </w:r>
      <w:r w:rsidRPr="00A55A54">
        <w:rPr>
          <w:spacing w:val="2"/>
        </w:rPr>
        <w:t>t</w:t>
      </w:r>
      <w:r w:rsidRPr="00A55A54">
        <w:rPr>
          <w:spacing w:val="4"/>
        </w:rPr>
        <w:t>i</w:t>
      </w:r>
      <w:r w:rsidRPr="00A55A54">
        <w:rPr>
          <w:spacing w:val="3"/>
        </w:rPr>
        <w:t>v</w:t>
      </w:r>
      <w:r w:rsidRPr="00A55A54">
        <w:t>e</w:t>
      </w:r>
      <w:r w:rsidRPr="00A55A54">
        <w:rPr>
          <w:spacing w:val="4"/>
        </w:rPr>
        <w:t xml:space="preserve"> </w:t>
      </w:r>
      <w:r w:rsidRPr="00A55A54">
        <w:rPr>
          <w:spacing w:val="5"/>
        </w:rPr>
        <w:t>a</w:t>
      </w:r>
      <w:r w:rsidRPr="00A55A54">
        <w:rPr>
          <w:spacing w:val="1"/>
        </w:rPr>
        <w:t>n</w:t>
      </w:r>
      <w:r w:rsidRPr="00A55A54">
        <w:t>d</w:t>
      </w:r>
      <w:r w:rsidRPr="00A55A54">
        <w:rPr>
          <w:spacing w:val="8"/>
        </w:rPr>
        <w:t xml:space="preserve"> </w:t>
      </w:r>
      <w:r w:rsidRPr="00A55A54">
        <w:rPr>
          <w:spacing w:val="4"/>
        </w:rPr>
        <w:t>i</w:t>
      </w:r>
      <w:r w:rsidRPr="00A55A54">
        <w:rPr>
          <w:spacing w:val="3"/>
        </w:rPr>
        <w:t>nv</w:t>
      </w:r>
      <w:r w:rsidRPr="00A55A54">
        <w:rPr>
          <w:spacing w:val="5"/>
        </w:rPr>
        <w:t>e</w:t>
      </w:r>
      <w:r w:rsidRPr="00A55A54">
        <w:rPr>
          <w:spacing w:val="3"/>
        </w:rPr>
        <w:t>n</w:t>
      </w:r>
      <w:r w:rsidRPr="00A55A54">
        <w:rPr>
          <w:spacing w:val="4"/>
        </w:rPr>
        <w:t>ti</w:t>
      </w:r>
      <w:r w:rsidRPr="00A55A54">
        <w:rPr>
          <w:spacing w:val="3"/>
        </w:rPr>
        <w:t>v</w:t>
      </w:r>
      <w:r w:rsidRPr="00A55A54">
        <w:t>e</w:t>
      </w:r>
      <w:r w:rsidRPr="00A55A54">
        <w:rPr>
          <w:spacing w:val="1"/>
        </w:rPr>
        <w:t xml:space="preserve"> </w:t>
      </w:r>
      <w:r w:rsidRPr="00A55A54">
        <w:rPr>
          <w:spacing w:val="4"/>
        </w:rPr>
        <w:t>t</w:t>
      </w:r>
      <w:r w:rsidRPr="00A55A54">
        <w:rPr>
          <w:spacing w:val="3"/>
        </w:rPr>
        <w:t>h</w:t>
      </w:r>
      <w:r w:rsidRPr="00A55A54">
        <w:rPr>
          <w:spacing w:val="4"/>
        </w:rPr>
        <w:t>i</w:t>
      </w:r>
      <w:r w:rsidRPr="00A55A54">
        <w:rPr>
          <w:spacing w:val="3"/>
        </w:rPr>
        <w:t>nk</w:t>
      </w:r>
      <w:r w:rsidRPr="00A55A54">
        <w:rPr>
          <w:spacing w:val="5"/>
        </w:rPr>
        <w:t>er</w:t>
      </w:r>
      <w:r w:rsidRPr="00A55A54">
        <w:t>,</w:t>
      </w:r>
      <w:r w:rsidRPr="00A55A54">
        <w:rPr>
          <w:spacing w:val="2"/>
        </w:rPr>
        <w:t xml:space="preserve"> w</w:t>
      </w:r>
      <w:r w:rsidRPr="00A55A54">
        <w:rPr>
          <w:spacing w:val="3"/>
        </w:rPr>
        <w:t>h</w:t>
      </w:r>
      <w:r w:rsidRPr="00A55A54">
        <w:t>o</w:t>
      </w:r>
      <w:r w:rsidRPr="00A55A54">
        <w:rPr>
          <w:spacing w:val="8"/>
        </w:rPr>
        <w:t xml:space="preserve"> </w:t>
      </w:r>
      <w:r w:rsidRPr="00A55A54">
        <w:rPr>
          <w:spacing w:val="5"/>
        </w:rPr>
        <w:t>c</w:t>
      </w:r>
      <w:r w:rsidRPr="00A55A54">
        <w:rPr>
          <w:spacing w:val="3"/>
        </w:rPr>
        <w:t>r</w:t>
      </w:r>
      <w:r w:rsidRPr="00A55A54">
        <w:rPr>
          <w:spacing w:val="5"/>
        </w:rPr>
        <w:t>a</w:t>
      </w:r>
      <w:r w:rsidRPr="00A55A54">
        <w:rPr>
          <w:spacing w:val="3"/>
        </w:rPr>
        <w:t>v</w:t>
      </w:r>
      <w:r w:rsidRPr="00A55A54">
        <w:rPr>
          <w:spacing w:val="5"/>
        </w:rPr>
        <w:t>e</w:t>
      </w:r>
      <w:r w:rsidRPr="00A55A54">
        <w:t>s</w:t>
      </w:r>
      <w:r w:rsidRPr="00A55A54">
        <w:rPr>
          <w:spacing w:val="2"/>
        </w:rPr>
        <w:t xml:space="preserve"> </w:t>
      </w:r>
      <w:r w:rsidRPr="00A55A54">
        <w:t>a</w:t>
      </w:r>
      <w:r w:rsidRPr="00A55A54">
        <w:rPr>
          <w:spacing w:val="9"/>
        </w:rPr>
        <w:t xml:space="preserve"> </w:t>
      </w:r>
      <w:r w:rsidRPr="00A55A54">
        <w:rPr>
          <w:spacing w:val="5"/>
        </w:rPr>
        <w:t>c</w:t>
      </w:r>
      <w:r w:rsidRPr="00A55A54">
        <w:rPr>
          <w:spacing w:val="3"/>
        </w:rPr>
        <w:t>ha</w:t>
      </w:r>
      <w:r w:rsidRPr="00A55A54">
        <w:rPr>
          <w:spacing w:val="4"/>
        </w:rPr>
        <w:t>ll</w:t>
      </w:r>
      <w:r w:rsidRPr="00A55A54">
        <w:rPr>
          <w:spacing w:val="5"/>
        </w:rPr>
        <w:t>e</w:t>
      </w:r>
      <w:r w:rsidRPr="00A55A54">
        <w:rPr>
          <w:spacing w:val="3"/>
        </w:rPr>
        <w:t>ng</w:t>
      </w:r>
      <w:r w:rsidRPr="00A55A54">
        <w:t xml:space="preserve">e 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t>d</w:t>
      </w:r>
      <w:r w:rsidRPr="00A55A54">
        <w:rPr>
          <w:spacing w:val="21"/>
        </w:rPr>
        <w:t xml:space="preserve"> </w:t>
      </w:r>
      <w:r w:rsidRPr="00A55A54">
        <w:t>w</w:t>
      </w:r>
      <w:r w:rsidRPr="00A55A54">
        <w:rPr>
          <w:spacing w:val="4"/>
        </w:rPr>
        <w:t>h</w:t>
      </w:r>
      <w:r w:rsidRPr="00A55A54">
        <w:t>o</w:t>
      </w:r>
      <w:r w:rsidRPr="00A55A54">
        <w:rPr>
          <w:spacing w:val="8"/>
        </w:rPr>
        <w:t xml:space="preserve"> </w:t>
      </w:r>
      <w:r w:rsidRPr="00A55A54">
        <w:rPr>
          <w:spacing w:val="5"/>
        </w:rPr>
        <w:t>i</w:t>
      </w:r>
      <w:r w:rsidRPr="00A55A54">
        <w:t>s</w:t>
      </w:r>
      <w:r w:rsidRPr="00A55A54">
        <w:rPr>
          <w:spacing w:val="8"/>
        </w:rPr>
        <w:t xml:space="preserve"> </w:t>
      </w:r>
      <w:r w:rsidRPr="00A55A54">
        <w:rPr>
          <w:spacing w:val="3"/>
        </w:rPr>
        <w:t>n</w:t>
      </w:r>
      <w:r w:rsidRPr="00A55A54">
        <w:rPr>
          <w:spacing w:val="6"/>
        </w:rPr>
        <w:t>o</w:t>
      </w:r>
      <w:r w:rsidRPr="00A55A54">
        <w:t>t</w:t>
      </w:r>
      <w:r w:rsidRPr="00A55A54">
        <w:rPr>
          <w:spacing w:val="4"/>
        </w:rPr>
        <w:t xml:space="preserve"> </w:t>
      </w:r>
      <w:r w:rsidRPr="00A55A54">
        <w:rPr>
          <w:spacing w:val="5"/>
        </w:rPr>
        <w:t>a</w:t>
      </w:r>
      <w:r w:rsidRPr="00A55A54">
        <w:rPr>
          <w:spacing w:val="3"/>
        </w:rPr>
        <w:t>fr</w:t>
      </w:r>
      <w:r w:rsidRPr="00A55A54">
        <w:rPr>
          <w:spacing w:val="5"/>
        </w:rPr>
        <w:t>a</w:t>
      </w:r>
      <w:r w:rsidRPr="00A55A54">
        <w:rPr>
          <w:spacing w:val="4"/>
        </w:rPr>
        <w:t>i</w:t>
      </w:r>
      <w:r w:rsidRPr="00A55A54">
        <w:t>d</w:t>
      </w:r>
      <w:r w:rsidRPr="00A55A54">
        <w:rPr>
          <w:spacing w:val="3"/>
        </w:rPr>
        <w:t xml:space="preserve"> </w:t>
      </w:r>
      <w:r w:rsidRPr="00A55A54">
        <w:rPr>
          <w:spacing w:val="2"/>
        </w:rPr>
        <w:t>t</w:t>
      </w:r>
      <w:r w:rsidRPr="00A55A54">
        <w:t>o w</w:t>
      </w:r>
      <w:r w:rsidRPr="00A55A54">
        <w:rPr>
          <w:spacing w:val="6"/>
        </w:rPr>
        <w:t>o</w:t>
      </w:r>
      <w:r w:rsidRPr="00A55A54">
        <w:rPr>
          <w:spacing w:val="5"/>
        </w:rPr>
        <w:t>r</w:t>
      </w:r>
      <w:r w:rsidRPr="00A55A54">
        <w:t>k</w:t>
      </w:r>
      <w:r w:rsidRPr="00A55A54">
        <w:rPr>
          <w:spacing w:val="4"/>
        </w:rPr>
        <w:t xml:space="preserve"> </w:t>
      </w:r>
      <w:r w:rsidRPr="00A55A54">
        <w:rPr>
          <w:spacing w:val="6"/>
        </w:rPr>
        <w:t>o</w:t>
      </w:r>
      <w:r w:rsidRPr="00A55A54">
        <w:rPr>
          <w:spacing w:val="3"/>
        </w:rPr>
        <w:t>u</w:t>
      </w:r>
      <w:r w:rsidRPr="00A55A54">
        <w:rPr>
          <w:spacing w:val="4"/>
        </w:rPr>
        <w:t>tsi</w:t>
      </w:r>
      <w:r w:rsidRPr="00A55A54">
        <w:rPr>
          <w:spacing w:val="6"/>
        </w:rPr>
        <w:t>d</w:t>
      </w:r>
      <w:r w:rsidRPr="00A55A54">
        <w:t>e</w:t>
      </w:r>
      <w:r w:rsidRPr="00A55A54">
        <w:rPr>
          <w:spacing w:val="2"/>
        </w:rPr>
        <w:t xml:space="preserve"> </w:t>
      </w:r>
      <w:r w:rsidRPr="00A55A54">
        <w:rPr>
          <w:spacing w:val="3"/>
        </w:rPr>
        <w:t>h</w:t>
      </w:r>
      <w:r w:rsidRPr="00A55A54">
        <w:rPr>
          <w:spacing w:val="4"/>
        </w:rPr>
        <w:t>i</w:t>
      </w:r>
      <w:r w:rsidRPr="00A55A54">
        <w:t>s</w:t>
      </w:r>
      <w:r w:rsidRPr="00A55A54">
        <w:rPr>
          <w:spacing w:val="10"/>
        </w:rPr>
        <w:t xml:space="preserve"> </w:t>
      </w:r>
      <w:r w:rsidRPr="00A55A54">
        <w:rPr>
          <w:spacing w:val="3"/>
        </w:rPr>
        <w:t>c</w:t>
      </w:r>
      <w:r w:rsidRPr="00A55A54">
        <w:rPr>
          <w:spacing w:val="6"/>
        </w:rPr>
        <w:t>o</w:t>
      </w:r>
      <w:r w:rsidRPr="00A55A54">
        <w:rPr>
          <w:spacing w:val="1"/>
        </w:rPr>
        <w:t>m</w:t>
      </w:r>
      <w:r w:rsidRPr="00A55A54">
        <w:rPr>
          <w:spacing w:val="3"/>
        </w:rPr>
        <w:t>f</w:t>
      </w:r>
      <w:r w:rsidRPr="00A55A54">
        <w:rPr>
          <w:spacing w:val="6"/>
        </w:rPr>
        <w:t>o</w:t>
      </w:r>
      <w:r w:rsidRPr="00A55A54">
        <w:rPr>
          <w:spacing w:val="5"/>
        </w:rPr>
        <w:t>r</w:t>
      </w:r>
      <w:r w:rsidRPr="00A55A54">
        <w:t>t</w:t>
      </w:r>
      <w:r w:rsidRPr="00A55A54">
        <w:rPr>
          <w:spacing w:val="3"/>
        </w:rPr>
        <w:t xml:space="preserve"> z</w:t>
      </w:r>
      <w:r w:rsidRPr="00A55A54">
        <w:rPr>
          <w:spacing w:val="6"/>
        </w:rPr>
        <w:t>o</w:t>
      </w:r>
      <w:r w:rsidRPr="00A55A54">
        <w:rPr>
          <w:spacing w:val="1"/>
        </w:rPr>
        <w:t>n</w:t>
      </w:r>
      <w:r w:rsidRPr="00A55A54">
        <w:rPr>
          <w:spacing w:val="5"/>
        </w:rPr>
        <w:t>e</w:t>
      </w:r>
      <w:r w:rsidRPr="00A55A54">
        <w:t>.</w:t>
      </w:r>
      <w:r w:rsidRPr="00A55A54">
        <w:rPr>
          <w:spacing w:val="6"/>
        </w:rPr>
        <w:t xml:space="preserve"> </w:t>
      </w:r>
      <w:r w:rsidRPr="00A55A54">
        <w:rPr>
          <w:spacing w:val="2"/>
        </w:rPr>
        <w:t>N</w:t>
      </w:r>
      <w:r w:rsidRPr="00A55A54">
        <w:rPr>
          <w:spacing w:val="4"/>
        </w:rPr>
        <w:t>i</w:t>
      </w:r>
      <w:r w:rsidRPr="00A55A54">
        <w:rPr>
          <w:spacing w:val="3"/>
        </w:rPr>
        <w:t>g</w:t>
      </w:r>
      <w:r w:rsidRPr="00A55A54">
        <w:rPr>
          <w:spacing w:val="5"/>
        </w:rPr>
        <w:t>e</w:t>
      </w:r>
      <w:r w:rsidRPr="00A55A54">
        <w:t>l</w:t>
      </w:r>
      <w:r w:rsidRPr="00A55A54">
        <w:rPr>
          <w:spacing w:val="3"/>
        </w:rPr>
        <w:t xml:space="preserve"> </w:t>
      </w:r>
      <w:r w:rsidRPr="00A55A54">
        <w:rPr>
          <w:spacing w:val="4"/>
        </w:rPr>
        <w:t>i</w:t>
      </w:r>
      <w:r w:rsidRPr="00A55A54">
        <w:t>s</w:t>
      </w:r>
      <w:r w:rsidRPr="00A55A54">
        <w:rPr>
          <w:spacing w:val="8"/>
        </w:rPr>
        <w:t xml:space="preserve"> </w:t>
      </w:r>
      <w:r w:rsidRPr="00A55A54">
        <w:t>a</w:t>
      </w:r>
      <w:r w:rsidRPr="00A55A54">
        <w:rPr>
          <w:spacing w:val="12"/>
        </w:rPr>
        <w:t xml:space="preserve"> </w:t>
      </w:r>
      <w:r w:rsidRPr="00A55A54">
        <w:rPr>
          <w:spacing w:val="1"/>
        </w:rPr>
        <w:t>m</w:t>
      </w:r>
      <w:r w:rsidRPr="00A55A54">
        <w:rPr>
          <w:spacing w:val="6"/>
        </w:rPr>
        <w:t>o</w:t>
      </w:r>
      <w:r w:rsidRPr="00A55A54">
        <w:rPr>
          <w:spacing w:val="4"/>
        </w:rPr>
        <w:t>ti</w:t>
      </w:r>
      <w:r w:rsidRPr="00A55A54">
        <w:rPr>
          <w:spacing w:val="3"/>
        </w:rPr>
        <w:t>v</w:t>
      </w:r>
      <w:r w:rsidRPr="00A55A54">
        <w:rPr>
          <w:spacing w:val="5"/>
        </w:rPr>
        <w:t>a</w:t>
      </w:r>
      <w:r w:rsidRPr="00A55A54">
        <w:rPr>
          <w:spacing w:val="4"/>
        </w:rPr>
        <w:t>t</w:t>
      </w:r>
      <w:r w:rsidRPr="00A55A54">
        <w:rPr>
          <w:spacing w:val="5"/>
        </w:rPr>
        <w:t>e</w:t>
      </w:r>
      <w:r w:rsidRPr="00A55A54">
        <w:t xml:space="preserve">d </w:t>
      </w:r>
      <w:r w:rsidRPr="00A55A54">
        <w:rPr>
          <w:spacing w:val="2"/>
        </w:rPr>
        <w:t>t</w:t>
      </w:r>
      <w:r w:rsidRPr="00A55A54">
        <w:rPr>
          <w:spacing w:val="5"/>
        </w:rPr>
        <w:t>ea</w:t>
      </w:r>
      <w:r w:rsidRPr="00A55A54">
        <w:t>m</w:t>
      </w:r>
      <w:r w:rsidRPr="00A55A54">
        <w:rPr>
          <w:spacing w:val="2"/>
        </w:rPr>
        <w:t xml:space="preserve"> </w:t>
      </w:r>
      <w:r w:rsidRPr="00A55A54">
        <w:rPr>
          <w:spacing w:val="6"/>
        </w:rPr>
        <w:t>p</w:t>
      </w:r>
      <w:r w:rsidRPr="00A55A54">
        <w:rPr>
          <w:spacing w:val="4"/>
        </w:rPr>
        <w:t>l</w:t>
      </w:r>
      <w:r w:rsidRPr="00A55A54">
        <w:rPr>
          <w:spacing w:val="5"/>
        </w:rPr>
        <w:t>a</w:t>
      </w:r>
      <w:r w:rsidRPr="00A55A54">
        <w:rPr>
          <w:spacing w:val="1"/>
        </w:rPr>
        <w:t>y</w:t>
      </w:r>
      <w:r w:rsidRPr="00A55A54">
        <w:rPr>
          <w:spacing w:val="5"/>
        </w:rPr>
        <w:t>e</w:t>
      </w:r>
      <w:r w:rsidRPr="00A55A54">
        <w:t>r</w:t>
      </w:r>
      <w:r w:rsidRPr="00A55A54">
        <w:rPr>
          <w:spacing w:val="5"/>
        </w:rPr>
        <w:t xml:space="preserve"> </w:t>
      </w:r>
      <w:r w:rsidRPr="00A55A54">
        <w:t>w</w:t>
      </w:r>
      <w:r w:rsidRPr="00A55A54">
        <w:rPr>
          <w:spacing w:val="4"/>
        </w:rPr>
        <w:t>h</w:t>
      </w:r>
      <w:r w:rsidRPr="00A55A54">
        <w:t>o</w:t>
      </w:r>
      <w:r w:rsidRPr="00A55A54">
        <w:rPr>
          <w:spacing w:val="8"/>
        </w:rPr>
        <w:t xml:space="preserve"> </w:t>
      </w:r>
      <w:r w:rsidRPr="00A55A54">
        <w:rPr>
          <w:spacing w:val="5"/>
        </w:rPr>
        <w:t>c</w:t>
      </w:r>
      <w:r w:rsidRPr="00A55A54">
        <w:rPr>
          <w:spacing w:val="6"/>
        </w:rPr>
        <w:t>o</w:t>
      </w:r>
      <w:r w:rsidRPr="00A55A54">
        <w:rPr>
          <w:spacing w:val="3"/>
        </w:rPr>
        <w:t>n</w:t>
      </w:r>
      <w:r w:rsidRPr="00A55A54">
        <w:rPr>
          <w:spacing w:val="4"/>
        </w:rPr>
        <w:t>sist</w:t>
      </w:r>
      <w:r w:rsidRPr="00A55A54">
        <w:rPr>
          <w:spacing w:val="5"/>
        </w:rPr>
        <w:t>e</w:t>
      </w:r>
      <w:r w:rsidRPr="00A55A54">
        <w:rPr>
          <w:spacing w:val="3"/>
        </w:rPr>
        <w:t>n</w:t>
      </w:r>
      <w:r w:rsidRPr="00A55A54">
        <w:rPr>
          <w:spacing w:val="4"/>
        </w:rPr>
        <w:t>tl</w:t>
      </w:r>
      <w:r w:rsidRPr="00A55A54">
        <w:t xml:space="preserve">y </w:t>
      </w:r>
      <w:r w:rsidRPr="00A55A54">
        <w:rPr>
          <w:spacing w:val="5"/>
        </w:rPr>
        <w:t>a</w:t>
      </w:r>
      <w:r w:rsidRPr="00A55A54">
        <w:rPr>
          <w:spacing w:val="4"/>
        </w:rPr>
        <w:t>i</w:t>
      </w:r>
      <w:r w:rsidRPr="00A55A54">
        <w:rPr>
          <w:spacing w:val="1"/>
        </w:rPr>
        <w:t>m</w:t>
      </w:r>
      <w:r w:rsidRPr="00A55A54">
        <w:t>s</w:t>
      </w:r>
      <w:r w:rsidRPr="00A55A54">
        <w:rPr>
          <w:spacing w:val="5"/>
        </w:rPr>
        <w:t xml:space="preserve"> </w:t>
      </w:r>
      <w:r w:rsidRPr="00A55A54">
        <w:rPr>
          <w:spacing w:val="4"/>
        </w:rPr>
        <w:t>t</w:t>
      </w:r>
      <w:r w:rsidRPr="00A55A54">
        <w:t>o</w:t>
      </w:r>
      <w:r w:rsidRPr="00A55A54">
        <w:rPr>
          <w:spacing w:val="9"/>
        </w:rPr>
        <w:t xml:space="preserve"> </w:t>
      </w:r>
      <w:r w:rsidRPr="00A55A54">
        <w:rPr>
          <w:spacing w:val="6"/>
        </w:rPr>
        <w:t>p</w:t>
      </w:r>
      <w:r w:rsidRPr="00A55A54">
        <w:rPr>
          <w:spacing w:val="3"/>
        </w:rPr>
        <w:t>u</w:t>
      </w:r>
      <w:r w:rsidRPr="00A55A54">
        <w:rPr>
          <w:spacing w:val="4"/>
        </w:rPr>
        <w:t>s</w:t>
      </w:r>
      <w:r w:rsidRPr="00A55A54">
        <w:t>h</w:t>
      </w:r>
      <w:r w:rsidRPr="00A55A54">
        <w:rPr>
          <w:spacing w:val="2"/>
        </w:rPr>
        <w:t xml:space="preserve"> </w:t>
      </w:r>
      <w:r w:rsidRPr="00A55A54">
        <w:rPr>
          <w:spacing w:val="5"/>
        </w:rPr>
        <w:t>re</w:t>
      </w:r>
      <w:r w:rsidRPr="00A55A54">
        <w:rPr>
          <w:spacing w:val="3"/>
        </w:rPr>
        <w:t>v</w:t>
      </w:r>
      <w:r w:rsidRPr="00A55A54">
        <w:rPr>
          <w:spacing w:val="5"/>
        </w:rPr>
        <w:t>e</w:t>
      </w:r>
      <w:r w:rsidRPr="00A55A54">
        <w:rPr>
          <w:spacing w:val="3"/>
        </w:rPr>
        <w:t>nu</w:t>
      </w:r>
      <w:r w:rsidRPr="00A55A54">
        <w:t>e</w:t>
      </w:r>
      <w:r w:rsidRPr="00A55A54">
        <w:rPr>
          <w:spacing w:val="2"/>
        </w:rPr>
        <w:t xml:space="preserve"> </w:t>
      </w:r>
      <w:r w:rsidRPr="00A55A54">
        <w:rPr>
          <w:spacing w:val="5"/>
        </w:rPr>
        <w:t>e</w:t>
      </w:r>
      <w:r w:rsidRPr="00A55A54">
        <w:rPr>
          <w:spacing w:val="3"/>
        </w:rPr>
        <w:t>x</w:t>
      </w:r>
      <w:r w:rsidRPr="00A55A54">
        <w:rPr>
          <w:spacing w:val="6"/>
        </w:rPr>
        <w:t>p</w:t>
      </w:r>
      <w:r w:rsidRPr="00A55A54">
        <w:rPr>
          <w:spacing w:val="3"/>
        </w:rPr>
        <w:t>e</w:t>
      </w:r>
      <w:r w:rsidRPr="00A55A54">
        <w:rPr>
          <w:spacing w:val="5"/>
        </w:rPr>
        <w:t>c</w:t>
      </w:r>
      <w:r w:rsidRPr="00A55A54">
        <w:rPr>
          <w:spacing w:val="2"/>
        </w:rPr>
        <w:t>t</w:t>
      </w:r>
      <w:r w:rsidRPr="00A55A54">
        <w:rPr>
          <w:spacing w:val="5"/>
        </w:rPr>
        <w:t>a</w:t>
      </w:r>
      <w:r w:rsidRPr="00A55A54">
        <w:rPr>
          <w:spacing w:val="4"/>
        </w:rPr>
        <w:t>ti</w:t>
      </w:r>
      <w:r w:rsidRPr="00A55A54">
        <w:rPr>
          <w:spacing w:val="6"/>
        </w:rPr>
        <w:t>o</w:t>
      </w:r>
      <w:r w:rsidRPr="00A55A54">
        <w:rPr>
          <w:spacing w:val="3"/>
        </w:rPr>
        <w:t>n</w:t>
      </w:r>
      <w:r w:rsidRPr="00A55A54">
        <w:t>s</w:t>
      </w:r>
      <w:r w:rsidRPr="00A55A54">
        <w:rPr>
          <w:spacing w:val="-3"/>
        </w:rPr>
        <w:t xml:space="preserve"> 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t>d</w:t>
      </w:r>
      <w:r w:rsidRPr="00A55A54">
        <w:rPr>
          <w:spacing w:val="5"/>
        </w:rPr>
        <w:t xml:space="preserve"> e</w:t>
      </w:r>
      <w:r w:rsidRPr="00A55A54">
        <w:rPr>
          <w:spacing w:val="3"/>
        </w:rPr>
        <w:t>x</w:t>
      </w:r>
      <w:r w:rsidRPr="00A55A54">
        <w:rPr>
          <w:spacing w:val="5"/>
        </w:rPr>
        <w:t>c</w:t>
      </w:r>
      <w:r w:rsidRPr="00A55A54">
        <w:rPr>
          <w:spacing w:val="3"/>
        </w:rPr>
        <w:t>e</w:t>
      </w:r>
      <w:r w:rsidRPr="00A55A54">
        <w:rPr>
          <w:spacing w:val="5"/>
        </w:rPr>
        <w:t>e</w:t>
      </w:r>
      <w:r w:rsidRPr="00A55A54">
        <w:t>d</w:t>
      </w:r>
      <w:r w:rsidRPr="00A55A54">
        <w:rPr>
          <w:spacing w:val="2"/>
        </w:rPr>
        <w:t xml:space="preserve"> </w:t>
      </w:r>
      <w:r w:rsidRPr="00A55A54">
        <w:rPr>
          <w:spacing w:val="3"/>
        </w:rPr>
        <w:t>g</w:t>
      </w:r>
      <w:r w:rsidRPr="00A55A54">
        <w:rPr>
          <w:spacing w:val="6"/>
        </w:rPr>
        <w:t>o</w:t>
      </w:r>
      <w:r w:rsidRPr="00A55A54">
        <w:rPr>
          <w:spacing w:val="3"/>
        </w:rPr>
        <w:t>a</w:t>
      </w:r>
      <w:r w:rsidRPr="00A55A54">
        <w:rPr>
          <w:spacing w:val="4"/>
        </w:rPr>
        <w:t>ls</w:t>
      </w:r>
      <w:r w:rsidRPr="00A55A54">
        <w:t>.</w:t>
      </w:r>
      <w:r w:rsidRPr="00A55A54">
        <w:rPr>
          <w:spacing w:val="3"/>
        </w:rPr>
        <w:t xml:space="preserve"> </w:t>
      </w:r>
      <w:r w:rsidRPr="00A55A54">
        <w:rPr>
          <w:spacing w:val="5"/>
        </w:rPr>
        <w:t>H</w:t>
      </w:r>
      <w:r w:rsidRPr="00A55A54">
        <w:t>e</w:t>
      </w:r>
      <w:r w:rsidRPr="00A55A54">
        <w:rPr>
          <w:spacing w:val="3"/>
        </w:rPr>
        <w:t xml:space="preserve"> </w:t>
      </w:r>
      <w:r w:rsidRPr="00A55A54">
        <w:rPr>
          <w:spacing w:val="6"/>
        </w:rPr>
        <w:t>po</w:t>
      </w:r>
      <w:r w:rsidRPr="00A55A54">
        <w:rPr>
          <w:spacing w:val="4"/>
        </w:rPr>
        <w:t>ss</w:t>
      </w:r>
      <w:r w:rsidRPr="00A55A54">
        <w:rPr>
          <w:spacing w:val="5"/>
        </w:rPr>
        <w:t>e</w:t>
      </w:r>
      <w:r w:rsidRPr="00A55A54">
        <w:rPr>
          <w:spacing w:val="4"/>
        </w:rPr>
        <w:t>s</w:t>
      </w:r>
      <w:r w:rsidRPr="00A55A54">
        <w:rPr>
          <w:spacing w:val="2"/>
        </w:rPr>
        <w:t>s</w:t>
      </w:r>
      <w:r w:rsidRPr="00A55A54">
        <w:rPr>
          <w:spacing w:val="5"/>
        </w:rPr>
        <w:t>e</w:t>
      </w:r>
      <w:r w:rsidRPr="00A55A54">
        <w:t>s</w:t>
      </w:r>
      <w:r w:rsidRPr="00A55A54">
        <w:rPr>
          <w:spacing w:val="1"/>
        </w:rPr>
        <w:t xml:space="preserve"> </w:t>
      </w:r>
      <w:r w:rsidRPr="00A55A54">
        <w:rPr>
          <w:spacing w:val="4"/>
        </w:rPr>
        <w:t>s</w:t>
      </w:r>
      <w:r w:rsidRPr="00A55A54">
        <w:rPr>
          <w:spacing w:val="3"/>
        </w:rPr>
        <w:t>up</w:t>
      </w:r>
      <w:r w:rsidRPr="00A55A54">
        <w:rPr>
          <w:spacing w:val="5"/>
        </w:rPr>
        <w:t>e</w:t>
      </w:r>
      <w:r w:rsidRPr="00A55A54">
        <w:rPr>
          <w:spacing w:val="3"/>
        </w:rPr>
        <w:t>r</w:t>
      </w:r>
      <w:r w:rsidRPr="00A55A54">
        <w:t xml:space="preserve">b </w:t>
      </w:r>
      <w:r w:rsidRPr="00A55A54">
        <w:rPr>
          <w:spacing w:val="5"/>
        </w:rPr>
        <w:t>c</w:t>
      </w:r>
      <w:r w:rsidRPr="00A55A54">
        <w:rPr>
          <w:spacing w:val="6"/>
        </w:rPr>
        <w:t>o</w:t>
      </w:r>
      <w:r w:rsidRPr="00A55A54">
        <w:rPr>
          <w:spacing w:val="3"/>
        </w:rPr>
        <w:t>m</w:t>
      </w:r>
      <w:r w:rsidRPr="00A55A54">
        <w:rPr>
          <w:spacing w:val="1"/>
        </w:rPr>
        <w:t>m</w:t>
      </w:r>
      <w:r w:rsidRPr="00A55A54">
        <w:rPr>
          <w:spacing w:val="6"/>
        </w:rPr>
        <w:t>u</w:t>
      </w:r>
      <w:r w:rsidRPr="00A55A54">
        <w:rPr>
          <w:spacing w:val="3"/>
        </w:rPr>
        <w:t>n</w:t>
      </w:r>
      <w:r w:rsidRPr="00A55A54">
        <w:rPr>
          <w:spacing w:val="4"/>
        </w:rPr>
        <w:t>i</w:t>
      </w:r>
      <w:r w:rsidRPr="00A55A54">
        <w:rPr>
          <w:spacing w:val="5"/>
        </w:rPr>
        <w:t>ca</w:t>
      </w:r>
      <w:r w:rsidRPr="00A55A54">
        <w:rPr>
          <w:spacing w:val="4"/>
        </w:rPr>
        <w:t>ti</w:t>
      </w:r>
      <w:r w:rsidRPr="00A55A54">
        <w:rPr>
          <w:spacing w:val="6"/>
        </w:rPr>
        <w:t>o</w:t>
      </w:r>
      <w:r w:rsidRPr="00A55A54">
        <w:t>n</w:t>
      </w:r>
      <w:r w:rsidRPr="00A55A54">
        <w:rPr>
          <w:spacing w:val="-4"/>
        </w:rPr>
        <w:t xml:space="preserve"> </w:t>
      </w:r>
      <w:r w:rsidRPr="00A55A54">
        <w:rPr>
          <w:spacing w:val="4"/>
        </w:rPr>
        <w:t>s</w:t>
      </w:r>
      <w:r w:rsidRPr="00A55A54">
        <w:rPr>
          <w:spacing w:val="3"/>
        </w:rPr>
        <w:t>k</w:t>
      </w:r>
      <w:r w:rsidRPr="00A55A54">
        <w:rPr>
          <w:spacing w:val="4"/>
        </w:rPr>
        <w:t>i</w:t>
      </w:r>
      <w:r w:rsidRPr="00A55A54">
        <w:rPr>
          <w:spacing w:val="2"/>
        </w:rPr>
        <w:t>l</w:t>
      </w:r>
      <w:r w:rsidRPr="00A55A54">
        <w:rPr>
          <w:spacing w:val="4"/>
        </w:rPr>
        <w:t>l</w:t>
      </w:r>
      <w:r w:rsidRPr="00A55A54">
        <w:t>s</w:t>
      </w:r>
      <w:r w:rsidRPr="00A55A54">
        <w:rPr>
          <w:spacing w:val="5"/>
        </w:rPr>
        <w:t xml:space="preserve"> a</w:t>
      </w:r>
      <w:r w:rsidRPr="00A55A54">
        <w:rPr>
          <w:spacing w:val="1"/>
        </w:rPr>
        <w:t>n</w:t>
      </w:r>
      <w:r w:rsidRPr="00A55A54">
        <w:t>d</w:t>
      </w:r>
      <w:r w:rsidRPr="00A55A54">
        <w:rPr>
          <w:spacing w:val="8"/>
        </w:rPr>
        <w:t xml:space="preserve"> </w:t>
      </w:r>
      <w:r w:rsidRPr="00A55A54">
        <w:rPr>
          <w:spacing w:val="4"/>
        </w:rPr>
        <w:t>i</w:t>
      </w:r>
      <w:r w:rsidRPr="00A55A54">
        <w:t>s</w:t>
      </w:r>
      <w:r w:rsidRPr="00A55A54">
        <w:rPr>
          <w:spacing w:val="9"/>
        </w:rPr>
        <w:t xml:space="preserve"> </w:t>
      </w:r>
      <w:r w:rsidRPr="00A55A54">
        <w:rPr>
          <w:spacing w:val="4"/>
        </w:rPr>
        <w:t>s</w:t>
      </w:r>
      <w:r w:rsidRPr="00A55A54">
        <w:rPr>
          <w:spacing w:val="6"/>
        </w:rPr>
        <w:t>o</w:t>
      </w:r>
      <w:r w:rsidRPr="00A55A54">
        <w:rPr>
          <w:spacing w:val="1"/>
        </w:rPr>
        <w:t>m</w:t>
      </w:r>
      <w:r w:rsidRPr="00A55A54">
        <w:rPr>
          <w:spacing w:val="5"/>
        </w:rPr>
        <w:t>e</w:t>
      </w:r>
      <w:r w:rsidRPr="00A55A54">
        <w:rPr>
          <w:spacing w:val="6"/>
        </w:rPr>
        <w:t>o</w:t>
      </w:r>
      <w:r w:rsidRPr="00A55A54">
        <w:rPr>
          <w:spacing w:val="3"/>
        </w:rPr>
        <w:t>n</w:t>
      </w:r>
      <w:r w:rsidRPr="00A55A54">
        <w:t>e</w:t>
      </w:r>
      <w:r w:rsidRPr="00A55A54">
        <w:rPr>
          <w:spacing w:val="3"/>
        </w:rPr>
        <w:t xml:space="preserve"> </w:t>
      </w:r>
      <w:r w:rsidRPr="00A55A54">
        <w:rPr>
          <w:spacing w:val="2"/>
        </w:rPr>
        <w:t>w</w:t>
      </w:r>
      <w:r w:rsidRPr="00A55A54">
        <w:rPr>
          <w:spacing w:val="3"/>
        </w:rPr>
        <w:t>h</w:t>
      </w:r>
      <w:r w:rsidRPr="00A55A54">
        <w:t>o</w:t>
      </w:r>
      <w:r w:rsidRPr="00A55A54">
        <w:rPr>
          <w:spacing w:val="8"/>
        </w:rPr>
        <w:t xml:space="preserve"> </w:t>
      </w:r>
      <w:r w:rsidRPr="00A55A54">
        <w:rPr>
          <w:spacing w:val="5"/>
        </w:rPr>
        <w:t>ca</w:t>
      </w:r>
      <w:r w:rsidRPr="00A55A54">
        <w:t>n</w:t>
      </w:r>
      <w:r w:rsidRPr="00A55A54">
        <w:rPr>
          <w:spacing w:val="3"/>
        </w:rPr>
        <w:t xml:space="preserve"> </w:t>
      </w:r>
      <w:r w:rsidRPr="00A55A54">
        <w:rPr>
          <w:spacing w:val="6"/>
        </w:rPr>
        <w:t>b</w:t>
      </w:r>
      <w:r w:rsidRPr="00A55A54">
        <w:rPr>
          <w:spacing w:val="3"/>
        </w:rPr>
        <w:t>u</w:t>
      </w:r>
      <w:r w:rsidRPr="00A55A54">
        <w:rPr>
          <w:spacing w:val="4"/>
        </w:rPr>
        <w:t>i</w:t>
      </w:r>
      <w:r w:rsidRPr="00A55A54">
        <w:rPr>
          <w:spacing w:val="2"/>
        </w:rPr>
        <w:t>l</w:t>
      </w:r>
      <w:r w:rsidRPr="00A55A54">
        <w:t>d</w:t>
      </w:r>
      <w:r w:rsidRPr="00A55A54">
        <w:rPr>
          <w:spacing w:val="7"/>
        </w:rPr>
        <w:t xml:space="preserve"> </w:t>
      </w:r>
      <w:r w:rsidRPr="00A55A54">
        <w:rPr>
          <w:spacing w:val="1"/>
        </w:rPr>
        <w:t>u</w:t>
      </w:r>
      <w:r w:rsidRPr="00A55A54">
        <w:t>p</w:t>
      </w:r>
      <w:r w:rsidRPr="00A55A54">
        <w:rPr>
          <w:spacing w:val="6"/>
        </w:rPr>
        <w:t xml:space="preserve"> </w:t>
      </w:r>
      <w:r w:rsidRPr="00A55A54">
        <w:rPr>
          <w:spacing w:val="3"/>
        </w:rPr>
        <w:t>r</w:t>
      </w:r>
      <w:r w:rsidRPr="00A55A54">
        <w:rPr>
          <w:spacing w:val="5"/>
        </w:rPr>
        <w:t>a</w:t>
      </w:r>
      <w:r w:rsidRPr="00A55A54">
        <w:rPr>
          <w:spacing w:val="3"/>
        </w:rPr>
        <w:t>p</w:t>
      </w:r>
      <w:r w:rsidRPr="00A55A54">
        <w:rPr>
          <w:spacing w:val="6"/>
        </w:rPr>
        <w:t>p</w:t>
      </w:r>
      <w:r w:rsidRPr="00A55A54">
        <w:rPr>
          <w:spacing w:val="3"/>
        </w:rPr>
        <w:t>o</w:t>
      </w:r>
      <w:r w:rsidRPr="00A55A54">
        <w:rPr>
          <w:spacing w:val="5"/>
        </w:rPr>
        <w:t>r</w:t>
      </w:r>
      <w:r w:rsidRPr="00A55A54">
        <w:t>t</w:t>
      </w:r>
      <w:r w:rsidRPr="00A55A54">
        <w:rPr>
          <w:spacing w:val="1"/>
        </w:rPr>
        <w:t xml:space="preserve"> </w:t>
      </w:r>
      <w:r w:rsidRPr="00A55A54">
        <w:rPr>
          <w:spacing w:val="5"/>
        </w:rPr>
        <w:t>ea</w:t>
      </w:r>
      <w:r w:rsidRPr="00A55A54">
        <w:rPr>
          <w:spacing w:val="4"/>
        </w:rPr>
        <w:t>s</w:t>
      </w:r>
      <w:r w:rsidRPr="00A55A54">
        <w:rPr>
          <w:spacing w:val="2"/>
        </w:rPr>
        <w:t>i</w:t>
      </w:r>
      <w:r w:rsidRPr="00A55A54">
        <w:rPr>
          <w:spacing w:val="4"/>
        </w:rPr>
        <w:t>l</w:t>
      </w:r>
      <w:r w:rsidRPr="00A55A54">
        <w:rPr>
          <w:spacing w:val="1"/>
        </w:rPr>
        <w:t>y</w:t>
      </w:r>
      <w:r w:rsidRPr="00A55A54">
        <w:t>,</w:t>
      </w:r>
      <w:r w:rsidRPr="00A55A54">
        <w:rPr>
          <w:spacing w:val="15"/>
        </w:rPr>
        <w:t xml:space="preserve"> </w:t>
      </w:r>
      <w:r w:rsidRPr="00A55A54">
        <w:rPr>
          <w:spacing w:val="3"/>
        </w:rPr>
        <w:t>o</w:t>
      </w:r>
      <w:r w:rsidRPr="00A55A54">
        <w:rPr>
          <w:spacing w:val="6"/>
        </w:rPr>
        <w:t>p</w:t>
      </w:r>
      <w:r w:rsidRPr="00A55A54">
        <w:rPr>
          <w:spacing w:val="5"/>
        </w:rPr>
        <w:t>e</w:t>
      </w:r>
      <w:r w:rsidRPr="00A55A54">
        <w:t>n</w:t>
      </w:r>
      <w:r w:rsidRPr="00A55A54">
        <w:rPr>
          <w:spacing w:val="4"/>
        </w:rPr>
        <w:t xml:space="preserve"> </w:t>
      </w:r>
      <w:r w:rsidRPr="00A55A54">
        <w:rPr>
          <w:spacing w:val="3"/>
        </w:rPr>
        <w:t>u</w:t>
      </w:r>
      <w:r w:rsidRPr="00A55A54">
        <w:t xml:space="preserve">p </w:t>
      </w:r>
      <w:r w:rsidRPr="00A55A54">
        <w:rPr>
          <w:spacing w:val="5"/>
        </w:rPr>
        <w:t>c</w:t>
      </w:r>
      <w:r w:rsidRPr="00A55A54">
        <w:rPr>
          <w:spacing w:val="4"/>
        </w:rPr>
        <w:t>li</w:t>
      </w:r>
      <w:r w:rsidRPr="00A55A54">
        <w:rPr>
          <w:spacing w:val="5"/>
        </w:rPr>
        <w:t>e</w:t>
      </w:r>
      <w:r w:rsidRPr="00A55A54">
        <w:rPr>
          <w:spacing w:val="3"/>
        </w:rPr>
        <w:t>n</w:t>
      </w:r>
      <w:r w:rsidRPr="00A55A54">
        <w:rPr>
          <w:spacing w:val="4"/>
        </w:rPr>
        <w:t>ts</w:t>
      </w:r>
      <w:r w:rsidRPr="00A55A54">
        <w:t>,</w:t>
      </w:r>
      <w:r w:rsidRPr="00A55A54">
        <w:rPr>
          <w:spacing w:val="2"/>
        </w:rPr>
        <w:t xml:space="preserve"> </w:t>
      </w:r>
      <w:r w:rsidRPr="00A55A54">
        <w:rPr>
          <w:spacing w:val="3"/>
        </w:rPr>
        <w:t>f</w:t>
      </w:r>
      <w:r w:rsidRPr="00A55A54">
        <w:rPr>
          <w:spacing w:val="4"/>
        </w:rPr>
        <w:t>i</w:t>
      </w:r>
      <w:r w:rsidRPr="00A55A54">
        <w:rPr>
          <w:spacing w:val="3"/>
        </w:rPr>
        <w:t>n</w:t>
      </w:r>
      <w:r w:rsidRPr="00A55A54">
        <w:t>d</w:t>
      </w:r>
      <w:r w:rsidRPr="00A55A54">
        <w:rPr>
          <w:spacing w:val="5"/>
        </w:rPr>
        <w:t xml:space="preserve"> </w:t>
      </w:r>
      <w:r w:rsidRPr="00A55A54">
        <w:rPr>
          <w:spacing w:val="6"/>
        </w:rPr>
        <w:t>o</w:t>
      </w:r>
      <w:r w:rsidRPr="00A55A54">
        <w:rPr>
          <w:spacing w:val="3"/>
        </w:rPr>
        <w:t>u</w:t>
      </w:r>
      <w:r w:rsidRPr="00A55A54">
        <w:t>t</w:t>
      </w:r>
      <w:r w:rsidRPr="00A55A54">
        <w:rPr>
          <w:spacing w:val="4"/>
        </w:rPr>
        <w:t xml:space="preserve"> </w:t>
      </w:r>
      <w:r w:rsidRPr="00A55A54">
        <w:rPr>
          <w:spacing w:val="5"/>
        </w:rPr>
        <w:t>e</w:t>
      </w:r>
      <w:r w:rsidRPr="00A55A54">
        <w:rPr>
          <w:spacing w:val="3"/>
        </w:rPr>
        <w:t>x</w:t>
      </w:r>
      <w:r w:rsidRPr="00A55A54">
        <w:rPr>
          <w:spacing w:val="5"/>
        </w:rPr>
        <w:t>ac</w:t>
      </w:r>
      <w:r w:rsidRPr="00A55A54">
        <w:rPr>
          <w:spacing w:val="4"/>
        </w:rPr>
        <w:t>tl</w:t>
      </w:r>
      <w:r w:rsidRPr="00A55A54">
        <w:t xml:space="preserve">y </w:t>
      </w:r>
      <w:r w:rsidRPr="00A55A54">
        <w:rPr>
          <w:spacing w:val="2"/>
        </w:rPr>
        <w:t>w</w:t>
      </w:r>
      <w:r w:rsidRPr="00A55A54">
        <w:rPr>
          <w:spacing w:val="3"/>
        </w:rPr>
        <w:t>h</w:t>
      </w:r>
      <w:r w:rsidRPr="00A55A54">
        <w:rPr>
          <w:spacing w:val="5"/>
        </w:rPr>
        <w:t>a</w:t>
      </w:r>
      <w:r w:rsidRPr="00A55A54">
        <w:t>t</w:t>
      </w:r>
      <w:r w:rsidRPr="00A55A54">
        <w:rPr>
          <w:spacing w:val="5"/>
        </w:rPr>
        <w:t xml:space="preserve"> </w:t>
      </w:r>
      <w:r w:rsidRPr="00A55A54">
        <w:rPr>
          <w:spacing w:val="4"/>
        </w:rPr>
        <w:t>t</w:t>
      </w:r>
      <w:r w:rsidRPr="00A55A54">
        <w:rPr>
          <w:spacing w:val="3"/>
        </w:rPr>
        <w:t>h</w:t>
      </w:r>
      <w:r w:rsidRPr="00A55A54">
        <w:rPr>
          <w:spacing w:val="5"/>
        </w:rPr>
        <w:t>e</w:t>
      </w:r>
      <w:r w:rsidRPr="00A55A54">
        <w:t>y</w:t>
      </w:r>
      <w:r w:rsidRPr="00A55A54">
        <w:rPr>
          <w:spacing w:val="3"/>
        </w:rPr>
        <w:t xml:space="preserve"> </w:t>
      </w:r>
      <w:r w:rsidRPr="00A55A54">
        <w:rPr>
          <w:spacing w:val="3"/>
        </w:rPr>
        <w:t>n</w:t>
      </w:r>
      <w:r w:rsidRPr="00A55A54">
        <w:rPr>
          <w:spacing w:val="5"/>
        </w:rPr>
        <w:t>ee</w:t>
      </w:r>
      <w:r w:rsidRPr="00A55A54">
        <w:rPr>
          <w:spacing w:val="6"/>
        </w:rPr>
        <w:t>d</w:t>
      </w:r>
      <w:r w:rsidRPr="00A55A54">
        <w:t>,</w:t>
      </w:r>
      <w:r w:rsidRPr="00A55A54">
        <w:rPr>
          <w:spacing w:val="4"/>
        </w:rPr>
        <w:t xml:space="preserve"> </w:t>
      </w:r>
      <w:r w:rsidRPr="00A55A54">
        <w:rPr>
          <w:spacing w:val="5"/>
        </w:rPr>
        <w:t>a</w:t>
      </w:r>
      <w:r w:rsidRPr="00A55A54">
        <w:rPr>
          <w:spacing w:val="1"/>
        </w:rPr>
        <w:t>n</w:t>
      </w:r>
      <w:r w:rsidRPr="00A55A54">
        <w:t>d</w:t>
      </w:r>
      <w:r w:rsidRPr="00A55A54">
        <w:rPr>
          <w:spacing w:val="8"/>
        </w:rPr>
        <w:t xml:space="preserve"> </w:t>
      </w:r>
      <w:r w:rsidRPr="00A55A54">
        <w:rPr>
          <w:spacing w:val="4"/>
        </w:rPr>
        <w:t>t</w:t>
      </w:r>
      <w:r w:rsidRPr="00A55A54">
        <w:rPr>
          <w:spacing w:val="3"/>
        </w:rPr>
        <w:t>h</w:t>
      </w:r>
      <w:r w:rsidRPr="00A55A54">
        <w:rPr>
          <w:spacing w:val="5"/>
        </w:rPr>
        <w:t>e</w:t>
      </w:r>
      <w:r w:rsidRPr="00A55A54">
        <w:t>n</w:t>
      </w:r>
      <w:r w:rsidRPr="00A55A54">
        <w:rPr>
          <w:spacing w:val="3"/>
        </w:rPr>
        <w:t xml:space="preserve"> p</w:t>
      </w:r>
      <w:r w:rsidRPr="00A55A54">
        <w:rPr>
          <w:spacing w:val="5"/>
        </w:rPr>
        <w:t>re</w:t>
      </w:r>
      <w:r w:rsidRPr="00A55A54">
        <w:rPr>
          <w:spacing w:val="4"/>
        </w:rPr>
        <w:t>s</w:t>
      </w:r>
      <w:r w:rsidRPr="00A55A54">
        <w:rPr>
          <w:spacing w:val="5"/>
        </w:rPr>
        <w:t>e</w:t>
      </w:r>
      <w:r w:rsidRPr="00A55A54">
        <w:rPr>
          <w:spacing w:val="3"/>
        </w:rPr>
        <w:t>n</w:t>
      </w:r>
      <w:r w:rsidRPr="00A55A54">
        <w:t>t</w:t>
      </w:r>
      <w:r w:rsidRPr="00A55A54">
        <w:rPr>
          <w:spacing w:val="-1"/>
        </w:rPr>
        <w:t xml:space="preserve"> </w:t>
      </w:r>
      <w:r w:rsidRPr="00A55A54">
        <w:rPr>
          <w:spacing w:val="4"/>
        </w:rPr>
        <w:t>t</w:t>
      </w:r>
      <w:r w:rsidRPr="00A55A54">
        <w:rPr>
          <w:spacing w:val="3"/>
        </w:rPr>
        <w:t>h</w:t>
      </w:r>
      <w:r w:rsidRPr="00A55A54">
        <w:rPr>
          <w:spacing w:val="5"/>
        </w:rPr>
        <w:t>e</w:t>
      </w:r>
      <w:r w:rsidRPr="00A55A54">
        <w:t>m</w:t>
      </w:r>
      <w:r w:rsidRPr="00A55A54">
        <w:rPr>
          <w:spacing w:val="4"/>
        </w:rPr>
        <w:t xml:space="preserve"> </w:t>
      </w:r>
      <w:r w:rsidRPr="00A55A54">
        <w:rPr>
          <w:w w:val="99"/>
        </w:rPr>
        <w:t>w</w:t>
      </w:r>
      <w:r w:rsidRPr="00A55A54">
        <w:rPr>
          <w:spacing w:val="5"/>
          <w:w w:val="99"/>
        </w:rPr>
        <w:t>i</w:t>
      </w:r>
      <w:r w:rsidRPr="00A55A54">
        <w:rPr>
          <w:w w:val="99"/>
        </w:rPr>
        <w:t>t</w:t>
      </w:r>
      <w:r w:rsidRPr="00A55A54">
        <w:rPr>
          <w:spacing w:val="-28"/>
        </w:rPr>
        <w:t xml:space="preserve"> </w:t>
      </w:r>
      <w:r w:rsidRPr="00A55A54">
        <w:t>h</w:t>
      </w:r>
      <w:r w:rsidRPr="00A55A54">
        <w:rPr>
          <w:spacing w:val="7"/>
        </w:rPr>
        <w:t xml:space="preserve"> </w:t>
      </w:r>
      <w:r w:rsidRPr="00A55A54">
        <w:t>a</w:t>
      </w:r>
      <w:r w:rsidRPr="00A55A54">
        <w:rPr>
          <w:spacing w:val="9"/>
        </w:rPr>
        <w:t xml:space="preserve"> </w:t>
      </w:r>
      <w:r w:rsidRPr="00A55A54">
        <w:t>w</w:t>
      </w:r>
      <w:r w:rsidRPr="00A55A54">
        <w:rPr>
          <w:spacing w:val="5"/>
        </w:rPr>
        <w:t>i</w:t>
      </w:r>
      <w:r w:rsidRPr="00A55A54">
        <w:rPr>
          <w:spacing w:val="6"/>
        </w:rPr>
        <w:t>d</w:t>
      </w:r>
      <w:r w:rsidRPr="00A55A54">
        <w:t>e</w:t>
      </w:r>
      <w:r w:rsidRPr="00A55A54">
        <w:rPr>
          <w:spacing w:val="6"/>
        </w:rPr>
        <w:t xml:space="preserve"> </w:t>
      </w:r>
      <w:r w:rsidRPr="00A55A54">
        <w:rPr>
          <w:spacing w:val="5"/>
        </w:rPr>
        <w:t>ra</w:t>
      </w:r>
      <w:r w:rsidRPr="00A55A54">
        <w:rPr>
          <w:spacing w:val="3"/>
        </w:rPr>
        <w:t>ng</w:t>
      </w:r>
      <w:r w:rsidRPr="00A55A54">
        <w:t>e</w:t>
      </w:r>
      <w:r w:rsidRPr="00A55A54">
        <w:rPr>
          <w:spacing w:val="4"/>
        </w:rPr>
        <w:t xml:space="preserve"> </w:t>
      </w:r>
      <w:r w:rsidRPr="00A55A54">
        <w:rPr>
          <w:spacing w:val="6"/>
        </w:rPr>
        <w:t>o</w:t>
      </w:r>
      <w:r w:rsidRPr="00A55A54">
        <w:t xml:space="preserve">f </w:t>
      </w:r>
      <w:r w:rsidRPr="00A55A54">
        <w:rPr>
          <w:spacing w:val="4"/>
        </w:rPr>
        <w:t>s</w:t>
      </w:r>
      <w:r w:rsidRPr="00A55A54">
        <w:rPr>
          <w:spacing w:val="5"/>
        </w:rPr>
        <w:t>er</w:t>
      </w:r>
      <w:r w:rsidRPr="00A55A54">
        <w:rPr>
          <w:spacing w:val="3"/>
        </w:rPr>
        <w:t>v</w:t>
      </w:r>
      <w:r w:rsidRPr="00A55A54">
        <w:rPr>
          <w:spacing w:val="4"/>
        </w:rPr>
        <w:t>i</w:t>
      </w:r>
      <w:r w:rsidRPr="00A55A54">
        <w:rPr>
          <w:spacing w:val="5"/>
        </w:rPr>
        <w:t>ce</w:t>
      </w:r>
      <w:r w:rsidRPr="00A55A54">
        <w:t>s</w:t>
      </w:r>
      <w:r w:rsidRPr="00A55A54">
        <w:rPr>
          <w:spacing w:val="1"/>
        </w:rPr>
        <w:t xml:space="preserve"> 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t>d</w:t>
      </w:r>
      <w:r w:rsidRPr="00A55A54">
        <w:rPr>
          <w:spacing w:val="5"/>
        </w:rPr>
        <w:t xml:space="preserve"> </w:t>
      </w:r>
      <w:r w:rsidRPr="00A55A54">
        <w:rPr>
          <w:spacing w:val="4"/>
        </w:rPr>
        <w:t>s</w:t>
      </w:r>
      <w:r w:rsidRPr="00A55A54">
        <w:rPr>
          <w:spacing w:val="3"/>
        </w:rPr>
        <w:t>o</w:t>
      </w:r>
      <w:r w:rsidRPr="00A55A54">
        <w:rPr>
          <w:spacing w:val="4"/>
        </w:rPr>
        <w:t>l</w:t>
      </w:r>
      <w:r w:rsidRPr="00A55A54">
        <w:rPr>
          <w:spacing w:val="3"/>
        </w:rPr>
        <w:t>u</w:t>
      </w:r>
      <w:r w:rsidRPr="00A55A54">
        <w:rPr>
          <w:spacing w:val="4"/>
        </w:rPr>
        <w:t>ti</w:t>
      </w:r>
      <w:r w:rsidRPr="00A55A54">
        <w:rPr>
          <w:spacing w:val="6"/>
        </w:rPr>
        <w:t>o</w:t>
      </w:r>
      <w:r w:rsidRPr="00A55A54">
        <w:rPr>
          <w:spacing w:val="3"/>
        </w:rPr>
        <w:t>n</w:t>
      </w:r>
      <w:r w:rsidRPr="00A55A54">
        <w:rPr>
          <w:spacing w:val="4"/>
        </w:rPr>
        <w:t>s</w:t>
      </w:r>
      <w:r w:rsidRPr="00A55A54">
        <w:t>.</w:t>
      </w:r>
      <w:r w:rsidRPr="00A55A54">
        <w:rPr>
          <w:spacing w:val="2"/>
        </w:rPr>
        <w:t xml:space="preserve"> </w:t>
      </w:r>
      <w:r w:rsidRPr="00A55A54">
        <w:rPr>
          <w:spacing w:val="7"/>
        </w:rPr>
        <w:t>P</w:t>
      </w:r>
      <w:r w:rsidRPr="00A55A54">
        <w:rPr>
          <w:spacing w:val="3"/>
        </w:rPr>
        <w:t>r</w:t>
      </w:r>
      <w:r w:rsidRPr="00A55A54">
        <w:rPr>
          <w:spacing w:val="5"/>
        </w:rPr>
        <w:t>a</w:t>
      </w:r>
      <w:r w:rsidRPr="00A55A54">
        <w:rPr>
          <w:spacing w:val="3"/>
        </w:rPr>
        <w:t>g</w:t>
      </w:r>
      <w:r w:rsidRPr="00A55A54">
        <w:rPr>
          <w:spacing w:val="1"/>
        </w:rPr>
        <w:t>m</w:t>
      </w:r>
      <w:r w:rsidRPr="00A55A54">
        <w:rPr>
          <w:spacing w:val="5"/>
        </w:rPr>
        <w:t>a</w:t>
      </w:r>
      <w:r w:rsidRPr="00A55A54">
        <w:rPr>
          <w:spacing w:val="4"/>
        </w:rPr>
        <w:t>ti</w:t>
      </w:r>
      <w:r w:rsidRPr="00A55A54">
        <w:t>c</w:t>
      </w:r>
      <w:r w:rsidRPr="00A55A54">
        <w:rPr>
          <w:spacing w:val="2"/>
        </w:rPr>
        <w:t xml:space="preserve"> 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t>d</w:t>
      </w:r>
      <w:r w:rsidRPr="00A55A54">
        <w:rPr>
          <w:spacing w:val="5"/>
        </w:rPr>
        <w:t xml:space="preserve"> re</w:t>
      </w:r>
      <w:r w:rsidRPr="00A55A54">
        <w:rPr>
          <w:spacing w:val="4"/>
        </w:rPr>
        <w:t>s</w:t>
      </w:r>
      <w:r w:rsidRPr="00A55A54">
        <w:rPr>
          <w:spacing w:val="3"/>
        </w:rPr>
        <w:t>u</w:t>
      </w:r>
      <w:r w:rsidRPr="00A55A54">
        <w:rPr>
          <w:spacing w:val="4"/>
        </w:rPr>
        <w:t>lt</w:t>
      </w:r>
      <w:r w:rsidRPr="00A55A54">
        <w:t>s</w:t>
      </w:r>
      <w:r w:rsidRPr="00A55A54">
        <w:rPr>
          <w:spacing w:val="2"/>
        </w:rPr>
        <w:t xml:space="preserve"> </w:t>
      </w:r>
      <w:r w:rsidRPr="00A55A54">
        <w:rPr>
          <w:spacing w:val="3"/>
        </w:rPr>
        <w:t>o</w:t>
      </w:r>
      <w:r w:rsidRPr="00A55A54">
        <w:rPr>
          <w:spacing w:val="5"/>
        </w:rPr>
        <w:t>r</w:t>
      </w:r>
      <w:r w:rsidRPr="00A55A54">
        <w:rPr>
          <w:spacing w:val="4"/>
        </w:rPr>
        <w:t>i</w:t>
      </w:r>
      <w:r w:rsidRPr="00A55A54">
        <w:rPr>
          <w:spacing w:val="5"/>
        </w:rPr>
        <w:t>e</w:t>
      </w:r>
      <w:r w:rsidRPr="00A55A54">
        <w:rPr>
          <w:spacing w:val="3"/>
        </w:rPr>
        <w:t>n</w:t>
      </w:r>
      <w:r w:rsidRPr="00A55A54">
        <w:rPr>
          <w:spacing w:val="4"/>
        </w:rPr>
        <w:t>t</w:t>
      </w:r>
      <w:r w:rsidRPr="00A55A54">
        <w:rPr>
          <w:spacing w:val="3"/>
        </w:rPr>
        <w:t>a</w:t>
      </w:r>
      <w:r w:rsidRPr="00A55A54">
        <w:rPr>
          <w:spacing w:val="4"/>
        </w:rPr>
        <w:t>t</w:t>
      </w:r>
      <w:r w:rsidRPr="00A55A54">
        <w:rPr>
          <w:spacing w:val="3"/>
        </w:rPr>
        <w:t>e</w:t>
      </w:r>
      <w:r w:rsidRPr="00A55A54">
        <w:rPr>
          <w:spacing w:val="6"/>
        </w:rPr>
        <w:t>d</w:t>
      </w:r>
      <w:r w:rsidRPr="00A55A54">
        <w:t>,</w:t>
      </w:r>
      <w:r w:rsidRPr="00A55A54">
        <w:rPr>
          <w:spacing w:val="-3"/>
        </w:rPr>
        <w:t xml:space="preserve"> </w:t>
      </w:r>
      <w:r w:rsidRPr="00A55A54">
        <w:rPr>
          <w:spacing w:val="2"/>
        </w:rPr>
        <w:t>w</w:t>
      </w:r>
      <w:r w:rsidRPr="00A55A54">
        <w:rPr>
          <w:spacing w:val="4"/>
        </w:rPr>
        <w:t>it</w:t>
      </w:r>
      <w:r w:rsidRPr="00A55A54">
        <w:t>h</w:t>
      </w:r>
      <w:r w:rsidRPr="00A55A54">
        <w:rPr>
          <w:spacing w:val="4"/>
        </w:rPr>
        <w:t xml:space="preserve"> </w:t>
      </w:r>
      <w:r w:rsidRPr="00A55A54">
        <w:t>a</w:t>
      </w:r>
      <w:r w:rsidRPr="00A55A54">
        <w:rPr>
          <w:spacing w:val="9"/>
        </w:rPr>
        <w:t xml:space="preserve"> </w:t>
      </w:r>
      <w:r w:rsidRPr="00A55A54">
        <w:rPr>
          <w:spacing w:val="3"/>
        </w:rPr>
        <w:t>f</w:t>
      </w:r>
      <w:r w:rsidRPr="00A55A54">
        <w:rPr>
          <w:spacing w:val="6"/>
        </w:rPr>
        <w:t>o</w:t>
      </w:r>
      <w:r w:rsidRPr="00A55A54">
        <w:rPr>
          <w:spacing w:val="5"/>
        </w:rPr>
        <w:t>c</w:t>
      </w:r>
      <w:r w:rsidRPr="00A55A54">
        <w:rPr>
          <w:spacing w:val="3"/>
        </w:rPr>
        <w:t>u</w:t>
      </w:r>
      <w:r w:rsidRPr="00A55A54">
        <w:t>s</w:t>
      </w:r>
      <w:r w:rsidRPr="00A55A54">
        <w:rPr>
          <w:spacing w:val="3"/>
        </w:rPr>
        <w:t xml:space="preserve"> </w:t>
      </w:r>
      <w:r w:rsidRPr="00A55A54">
        <w:rPr>
          <w:spacing w:val="6"/>
        </w:rPr>
        <w:t>o</w:t>
      </w:r>
      <w:r w:rsidRPr="00A55A54">
        <w:t>n</w:t>
      </w:r>
      <w:r w:rsidRPr="00A55A54">
        <w:rPr>
          <w:spacing w:val="4"/>
        </w:rPr>
        <w:t xml:space="preserve"> </w:t>
      </w:r>
      <w:r w:rsidRPr="00A55A54">
        <w:rPr>
          <w:spacing w:val="6"/>
        </w:rPr>
        <w:t>bo</w:t>
      </w:r>
      <w:r w:rsidRPr="00A55A54">
        <w:rPr>
          <w:spacing w:val="2"/>
        </w:rPr>
        <w:t>t</w:t>
      </w:r>
      <w:r w:rsidRPr="00A55A54">
        <w:rPr>
          <w:spacing w:val="4"/>
        </w:rPr>
        <w:t>t</w:t>
      </w:r>
      <w:r w:rsidRPr="00A55A54">
        <w:rPr>
          <w:spacing w:val="6"/>
        </w:rPr>
        <w:t>o</w:t>
      </w:r>
      <w:r w:rsidRPr="00A55A54">
        <w:t xml:space="preserve">m </w:t>
      </w:r>
      <w:r w:rsidRPr="00A55A54">
        <w:rPr>
          <w:spacing w:val="4"/>
        </w:rPr>
        <w:t>li</w:t>
      </w:r>
      <w:r w:rsidRPr="00A55A54">
        <w:rPr>
          <w:spacing w:val="3"/>
        </w:rPr>
        <w:t>n</w:t>
      </w:r>
      <w:r w:rsidRPr="00A55A54">
        <w:t xml:space="preserve">e </w:t>
      </w:r>
      <w:r w:rsidRPr="00A55A54">
        <w:rPr>
          <w:spacing w:val="5"/>
        </w:rPr>
        <w:t>re</w:t>
      </w:r>
      <w:r w:rsidRPr="00A55A54">
        <w:rPr>
          <w:spacing w:val="4"/>
        </w:rPr>
        <w:t>s</w:t>
      </w:r>
      <w:r w:rsidRPr="00A55A54">
        <w:rPr>
          <w:spacing w:val="3"/>
        </w:rPr>
        <w:t>u</w:t>
      </w:r>
      <w:r w:rsidRPr="00A55A54">
        <w:rPr>
          <w:spacing w:val="4"/>
        </w:rPr>
        <w:t>lt</w:t>
      </w:r>
      <w:r w:rsidRPr="00A55A54">
        <w:rPr>
          <w:spacing w:val="5"/>
        </w:rPr>
        <w:t>s</w:t>
      </w:r>
      <w:r w:rsidRPr="00A55A54">
        <w:t>,</w:t>
      </w:r>
      <w:r w:rsidRPr="00A55A54">
        <w:rPr>
          <w:spacing w:val="2"/>
        </w:rPr>
        <w:t xml:space="preserve"> </w:t>
      </w:r>
      <w:r w:rsidRPr="00A55A54">
        <w:rPr>
          <w:spacing w:val="3"/>
        </w:rPr>
        <w:t>h</w:t>
      </w:r>
      <w:r w:rsidRPr="00A55A54">
        <w:t>e</w:t>
      </w:r>
      <w:r w:rsidRPr="00A55A54">
        <w:rPr>
          <w:spacing w:val="9"/>
        </w:rPr>
        <w:t xml:space="preserve"> </w:t>
      </w:r>
      <w:r w:rsidRPr="00A55A54">
        <w:rPr>
          <w:spacing w:val="3"/>
        </w:rPr>
        <w:t>h</w:t>
      </w:r>
      <w:r w:rsidRPr="00A55A54">
        <w:rPr>
          <w:spacing w:val="5"/>
        </w:rPr>
        <w:t>a</w:t>
      </w:r>
      <w:r w:rsidRPr="00A55A54">
        <w:t>s</w:t>
      </w:r>
      <w:r w:rsidRPr="00A55A54">
        <w:rPr>
          <w:spacing w:val="4"/>
        </w:rPr>
        <w:t xml:space="preserve"> </w:t>
      </w:r>
      <w:r w:rsidRPr="00A55A54">
        <w:t>a</w:t>
      </w:r>
      <w:r w:rsidRPr="00A55A54">
        <w:rPr>
          <w:spacing w:val="7"/>
        </w:rPr>
        <w:t xml:space="preserve"> </w:t>
      </w:r>
      <w:r w:rsidRPr="00A55A54">
        <w:rPr>
          <w:spacing w:val="4"/>
        </w:rPr>
        <w:t>t</w:t>
      </w:r>
      <w:r w:rsidRPr="00A55A54">
        <w:rPr>
          <w:spacing w:val="3"/>
        </w:rPr>
        <w:t>r</w:t>
      </w:r>
      <w:r w:rsidRPr="00A55A54">
        <w:rPr>
          <w:spacing w:val="5"/>
        </w:rPr>
        <w:t>ac</w:t>
      </w:r>
      <w:r w:rsidRPr="00A55A54">
        <w:t>k</w:t>
      </w:r>
      <w:r w:rsidRPr="00A55A54">
        <w:rPr>
          <w:spacing w:val="2"/>
        </w:rPr>
        <w:t xml:space="preserve"> </w:t>
      </w:r>
      <w:r w:rsidRPr="00A55A54">
        <w:rPr>
          <w:spacing w:val="5"/>
        </w:rPr>
        <w:t>re</w:t>
      </w:r>
      <w:r w:rsidRPr="00A55A54">
        <w:rPr>
          <w:spacing w:val="3"/>
        </w:rPr>
        <w:t>co</w:t>
      </w:r>
      <w:r w:rsidRPr="00A55A54">
        <w:rPr>
          <w:spacing w:val="5"/>
        </w:rPr>
        <w:t>r</w:t>
      </w:r>
      <w:r w:rsidRPr="00A55A54">
        <w:t>d</w:t>
      </w:r>
      <w:r w:rsidRPr="00A55A54">
        <w:rPr>
          <w:spacing w:val="1"/>
        </w:rPr>
        <w:t xml:space="preserve"> </w:t>
      </w:r>
      <w:r w:rsidRPr="00A55A54">
        <w:rPr>
          <w:spacing w:val="6"/>
        </w:rPr>
        <w:t>o</w:t>
      </w:r>
      <w:r w:rsidRPr="00A55A54">
        <w:t>f</w:t>
      </w:r>
      <w:r w:rsidRPr="00A55A54">
        <w:rPr>
          <w:spacing w:val="6"/>
        </w:rPr>
        <w:t xml:space="preserve"> </w:t>
      </w:r>
      <w:r w:rsidRPr="00A55A54">
        <w:rPr>
          <w:spacing w:val="5"/>
        </w:rPr>
        <w:t>ac</w:t>
      </w:r>
      <w:r w:rsidRPr="00A55A54">
        <w:rPr>
          <w:spacing w:val="3"/>
        </w:rPr>
        <w:t>h</w:t>
      </w:r>
      <w:r w:rsidRPr="00A55A54">
        <w:rPr>
          <w:spacing w:val="2"/>
        </w:rPr>
        <w:t>i</w:t>
      </w:r>
      <w:r w:rsidRPr="00A55A54">
        <w:rPr>
          <w:spacing w:val="5"/>
        </w:rPr>
        <w:t>e</w:t>
      </w:r>
      <w:r w:rsidRPr="00A55A54">
        <w:rPr>
          <w:spacing w:val="3"/>
        </w:rPr>
        <w:t>v</w:t>
      </w:r>
      <w:r w:rsidRPr="00A55A54">
        <w:rPr>
          <w:spacing w:val="4"/>
        </w:rPr>
        <w:t>i</w:t>
      </w:r>
      <w:r w:rsidRPr="00A55A54">
        <w:rPr>
          <w:spacing w:val="3"/>
        </w:rPr>
        <w:t>n</w:t>
      </w:r>
      <w:r w:rsidRPr="00A55A54">
        <w:t xml:space="preserve">g 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t>d</w:t>
      </w:r>
      <w:r w:rsidRPr="00A55A54">
        <w:rPr>
          <w:spacing w:val="5"/>
        </w:rPr>
        <w:t xml:space="preserve"> e</w:t>
      </w:r>
      <w:r w:rsidRPr="00A55A54">
        <w:rPr>
          <w:spacing w:val="3"/>
        </w:rPr>
        <w:t>x</w:t>
      </w:r>
      <w:r w:rsidRPr="00A55A54">
        <w:rPr>
          <w:spacing w:val="5"/>
        </w:rPr>
        <w:t>ce</w:t>
      </w:r>
      <w:r w:rsidRPr="00A55A54">
        <w:rPr>
          <w:spacing w:val="3"/>
        </w:rPr>
        <w:t>e</w:t>
      </w:r>
      <w:r w:rsidRPr="00A55A54">
        <w:rPr>
          <w:spacing w:val="6"/>
        </w:rPr>
        <w:t>d</w:t>
      </w:r>
      <w:r w:rsidRPr="00A55A54">
        <w:rPr>
          <w:spacing w:val="4"/>
        </w:rPr>
        <w:t>i</w:t>
      </w:r>
      <w:r w:rsidRPr="00A55A54">
        <w:rPr>
          <w:spacing w:val="3"/>
        </w:rPr>
        <w:t>n</w:t>
      </w:r>
      <w:r w:rsidRPr="00A55A54">
        <w:t xml:space="preserve">g </w:t>
      </w:r>
      <w:r w:rsidRPr="00A55A54">
        <w:rPr>
          <w:spacing w:val="2"/>
        </w:rPr>
        <w:t>t</w:t>
      </w:r>
      <w:r w:rsidRPr="00A55A54">
        <w:rPr>
          <w:spacing w:val="3"/>
        </w:rPr>
        <w:t>h</w:t>
      </w:r>
      <w:r w:rsidRPr="00A55A54">
        <w:t>e</w:t>
      </w:r>
      <w:r w:rsidRPr="00A55A54">
        <w:rPr>
          <w:spacing w:val="8"/>
        </w:rPr>
        <w:t xml:space="preserve"> </w:t>
      </w:r>
      <w:r w:rsidRPr="00A55A54">
        <w:rPr>
          <w:spacing w:val="4"/>
        </w:rPr>
        <w:t>st</w:t>
      </w:r>
      <w:r w:rsidRPr="00A55A54">
        <w:rPr>
          <w:spacing w:val="5"/>
        </w:rPr>
        <w:t>a</w:t>
      </w:r>
      <w:r w:rsidRPr="00A55A54">
        <w:rPr>
          <w:spacing w:val="3"/>
        </w:rPr>
        <w:t>nd</w:t>
      </w:r>
      <w:r w:rsidRPr="00A55A54">
        <w:rPr>
          <w:spacing w:val="5"/>
        </w:rPr>
        <w:t>a</w:t>
      </w:r>
      <w:r w:rsidRPr="00A55A54">
        <w:rPr>
          <w:spacing w:val="3"/>
        </w:rPr>
        <w:t>r</w:t>
      </w:r>
      <w:r w:rsidRPr="00A55A54">
        <w:rPr>
          <w:spacing w:val="6"/>
        </w:rPr>
        <w:t>d</w:t>
      </w:r>
      <w:r w:rsidRPr="00A55A54">
        <w:t>s</w:t>
      </w:r>
      <w:r w:rsidRPr="00A55A54">
        <w:rPr>
          <w:spacing w:val="-1"/>
        </w:rPr>
        <w:t xml:space="preserve"> </w:t>
      </w:r>
      <w:r w:rsidRPr="00A55A54">
        <w:rPr>
          <w:spacing w:val="6"/>
        </w:rPr>
        <w:t>o</w:t>
      </w:r>
      <w:r w:rsidRPr="00A55A54">
        <w:t xml:space="preserve">f </w:t>
      </w:r>
      <w:r w:rsidRPr="00A55A54">
        <w:rPr>
          <w:spacing w:val="6"/>
        </w:rPr>
        <w:t>p</w:t>
      </w:r>
      <w:r w:rsidRPr="00A55A54">
        <w:rPr>
          <w:spacing w:val="3"/>
        </w:rPr>
        <w:t>e</w:t>
      </w:r>
      <w:r w:rsidRPr="00A55A54">
        <w:rPr>
          <w:spacing w:val="5"/>
        </w:rPr>
        <w:t>r</w:t>
      </w:r>
      <w:r w:rsidRPr="00A55A54">
        <w:rPr>
          <w:spacing w:val="3"/>
        </w:rPr>
        <w:t>f</w:t>
      </w:r>
      <w:r w:rsidRPr="00A55A54">
        <w:rPr>
          <w:spacing w:val="6"/>
        </w:rPr>
        <w:t>o</w:t>
      </w:r>
      <w:r w:rsidRPr="00A55A54">
        <w:rPr>
          <w:spacing w:val="5"/>
        </w:rPr>
        <w:t>r</w:t>
      </w:r>
      <w:r w:rsidRPr="00A55A54">
        <w:rPr>
          <w:spacing w:val="1"/>
        </w:rPr>
        <w:t>m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rPr>
          <w:spacing w:val="5"/>
        </w:rPr>
        <w:t>c</w:t>
      </w:r>
      <w:r w:rsidRPr="00A55A54">
        <w:t xml:space="preserve">e </w:t>
      </w:r>
      <w:r w:rsidRPr="00A55A54">
        <w:rPr>
          <w:spacing w:val="4"/>
        </w:rPr>
        <w:t>s</w:t>
      </w:r>
      <w:r w:rsidRPr="00A55A54">
        <w:rPr>
          <w:spacing w:val="3"/>
        </w:rPr>
        <w:t>e</w:t>
      </w:r>
      <w:r w:rsidRPr="00A55A54">
        <w:t>t</w:t>
      </w:r>
      <w:r w:rsidRPr="00A55A54">
        <w:rPr>
          <w:spacing w:val="5"/>
        </w:rPr>
        <w:t xml:space="preserve"> </w:t>
      </w:r>
      <w:r w:rsidRPr="00A55A54">
        <w:rPr>
          <w:spacing w:val="6"/>
        </w:rPr>
        <w:t>o</w:t>
      </w:r>
      <w:r w:rsidRPr="00A55A54">
        <w:rPr>
          <w:spacing w:val="3"/>
        </w:rPr>
        <w:t>u</w:t>
      </w:r>
      <w:r w:rsidRPr="00A55A54">
        <w:t>t</w:t>
      </w:r>
      <w:r w:rsidRPr="00A55A54">
        <w:rPr>
          <w:spacing w:val="6"/>
        </w:rPr>
        <w:t xml:space="preserve"> </w:t>
      </w:r>
      <w:r w:rsidRPr="00A55A54">
        <w:rPr>
          <w:spacing w:val="3"/>
        </w:rPr>
        <w:t>fo</w:t>
      </w:r>
      <w:r w:rsidRPr="00A55A54">
        <w:t>r</w:t>
      </w:r>
      <w:r w:rsidRPr="00A55A54">
        <w:rPr>
          <w:spacing w:val="6"/>
        </w:rPr>
        <w:t xml:space="preserve"> 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t>y</w:t>
      </w:r>
      <w:r w:rsidRPr="00A55A54">
        <w:rPr>
          <w:spacing w:val="3"/>
        </w:rPr>
        <w:t xml:space="preserve"> </w:t>
      </w:r>
      <w:r w:rsidRPr="00A55A54">
        <w:rPr>
          <w:spacing w:val="6"/>
        </w:rPr>
        <w:t>s</w:t>
      </w:r>
      <w:r w:rsidRPr="00A55A54">
        <w:rPr>
          <w:spacing w:val="5"/>
        </w:rPr>
        <w:t>a</w:t>
      </w:r>
      <w:r w:rsidRPr="00A55A54">
        <w:rPr>
          <w:spacing w:val="4"/>
        </w:rPr>
        <w:t>l</w:t>
      </w:r>
      <w:r w:rsidRPr="00A55A54">
        <w:rPr>
          <w:spacing w:val="5"/>
        </w:rPr>
        <w:t>e</w:t>
      </w:r>
      <w:r w:rsidRPr="00A55A54">
        <w:t>s</w:t>
      </w:r>
      <w:r w:rsidRPr="00A55A54">
        <w:rPr>
          <w:spacing w:val="3"/>
        </w:rPr>
        <w:t xml:space="preserve"> p</w:t>
      </w:r>
      <w:r w:rsidRPr="00A55A54">
        <w:rPr>
          <w:spacing w:val="5"/>
        </w:rPr>
        <w:t>r</w:t>
      </w:r>
      <w:r w:rsidRPr="00A55A54">
        <w:rPr>
          <w:spacing w:val="3"/>
        </w:rPr>
        <w:t>o</w:t>
      </w:r>
      <w:r w:rsidRPr="00A55A54">
        <w:rPr>
          <w:spacing w:val="4"/>
        </w:rPr>
        <w:t>j</w:t>
      </w:r>
      <w:r w:rsidRPr="00A55A54">
        <w:rPr>
          <w:spacing w:val="5"/>
        </w:rPr>
        <w:t>ec</w:t>
      </w:r>
      <w:r w:rsidRPr="00A55A54">
        <w:rPr>
          <w:spacing w:val="4"/>
        </w:rPr>
        <w:t>t</w:t>
      </w:r>
      <w:r w:rsidRPr="00A55A54">
        <w:rPr>
          <w:spacing w:val="2"/>
        </w:rPr>
        <w:t>s</w:t>
      </w:r>
      <w:r w:rsidRPr="00A55A54">
        <w:t>.</w:t>
      </w:r>
      <w:r w:rsidRPr="00A55A54">
        <w:rPr>
          <w:spacing w:val="13"/>
        </w:rPr>
        <w:t xml:space="preserve"> </w:t>
      </w:r>
      <w:r w:rsidRPr="00A55A54">
        <w:rPr>
          <w:spacing w:val="2"/>
        </w:rPr>
        <w:t>H</w:t>
      </w:r>
      <w:r w:rsidRPr="00A55A54">
        <w:t>e</w:t>
      </w:r>
      <w:r w:rsidRPr="00A55A54">
        <w:rPr>
          <w:spacing w:val="8"/>
        </w:rPr>
        <w:t xml:space="preserve"> </w:t>
      </w:r>
      <w:r w:rsidRPr="00A55A54">
        <w:t>w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rPr>
          <w:spacing w:val="4"/>
        </w:rPr>
        <w:t>t</w:t>
      </w:r>
      <w:r w:rsidRPr="00A55A54">
        <w:t>s</w:t>
      </w:r>
      <w:r w:rsidRPr="00A55A54">
        <w:rPr>
          <w:spacing w:val="4"/>
        </w:rPr>
        <w:t xml:space="preserve"> t</w:t>
      </w:r>
      <w:r w:rsidRPr="00A55A54">
        <w:t>o</w:t>
      </w:r>
      <w:r w:rsidRPr="00A55A54">
        <w:rPr>
          <w:spacing w:val="6"/>
        </w:rPr>
        <w:t xml:space="preserve"> d</w:t>
      </w:r>
      <w:r w:rsidRPr="00A55A54">
        <w:rPr>
          <w:spacing w:val="3"/>
        </w:rPr>
        <w:t>ev</w:t>
      </w:r>
      <w:r w:rsidRPr="00A55A54">
        <w:rPr>
          <w:spacing w:val="5"/>
        </w:rPr>
        <w:t>e</w:t>
      </w:r>
      <w:r w:rsidRPr="00A55A54">
        <w:rPr>
          <w:spacing w:val="4"/>
        </w:rPr>
        <w:t>l</w:t>
      </w:r>
      <w:r w:rsidRPr="00A55A54">
        <w:rPr>
          <w:spacing w:val="3"/>
        </w:rPr>
        <w:t>o</w:t>
      </w:r>
      <w:r w:rsidRPr="00A55A54">
        <w:t>p</w:t>
      </w:r>
      <w:r w:rsidRPr="00A55A54">
        <w:rPr>
          <w:spacing w:val="5"/>
        </w:rPr>
        <w:t xml:space="preserve"> </w:t>
      </w:r>
      <w:r w:rsidRPr="00A55A54">
        <w:rPr>
          <w:spacing w:val="3"/>
        </w:rPr>
        <w:t>h</w:t>
      </w:r>
      <w:r w:rsidRPr="00A55A54">
        <w:rPr>
          <w:spacing w:val="4"/>
        </w:rPr>
        <w:t>i</w:t>
      </w:r>
      <w:r w:rsidRPr="00A55A54">
        <w:t>s</w:t>
      </w:r>
      <w:r w:rsidRPr="00A55A54">
        <w:rPr>
          <w:spacing w:val="5"/>
        </w:rPr>
        <w:t xml:space="preserve"> c</w:t>
      </w:r>
      <w:r w:rsidRPr="00A55A54">
        <w:rPr>
          <w:spacing w:val="3"/>
        </w:rPr>
        <w:t>a</w:t>
      </w:r>
      <w:r w:rsidRPr="00A55A54">
        <w:rPr>
          <w:spacing w:val="5"/>
        </w:rPr>
        <w:t>re</w:t>
      </w:r>
      <w:r w:rsidRPr="00A55A54">
        <w:rPr>
          <w:spacing w:val="3"/>
        </w:rPr>
        <w:t>e</w:t>
      </w:r>
      <w:r w:rsidRPr="00A55A54">
        <w:t>r</w:t>
      </w:r>
      <w:r w:rsidRPr="00A55A54">
        <w:rPr>
          <w:spacing w:val="5"/>
        </w:rPr>
        <w:t xml:space="preserve"> </w:t>
      </w:r>
      <w:r w:rsidRPr="00A55A54">
        <w:rPr>
          <w:spacing w:val="4"/>
        </w:rPr>
        <w:t>i</w:t>
      </w:r>
      <w:r w:rsidRPr="00A55A54">
        <w:t>n</w:t>
      </w:r>
      <w:r w:rsidRPr="00A55A54">
        <w:rPr>
          <w:spacing w:val="11"/>
        </w:rPr>
        <w:t xml:space="preserve"> </w:t>
      </w:r>
      <w:r w:rsidRPr="00A55A54">
        <w:t>a</w:t>
      </w:r>
      <w:r w:rsidRPr="00A55A54">
        <w:rPr>
          <w:spacing w:val="9"/>
        </w:rPr>
        <w:t xml:space="preserve"> </w:t>
      </w:r>
      <w:r w:rsidRPr="00A55A54">
        <w:rPr>
          <w:spacing w:val="3"/>
        </w:rPr>
        <w:t>f</w:t>
      </w:r>
      <w:r w:rsidRPr="00A55A54">
        <w:rPr>
          <w:spacing w:val="5"/>
        </w:rPr>
        <w:t>a</w:t>
      </w:r>
      <w:r w:rsidRPr="00A55A54">
        <w:rPr>
          <w:spacing w:val="4"/>
        </w:rPr>
        <w:t>s</w:t>
      </w:r>
      <w:r w:rsidRPr="00A55A54">
        <w:t xml:space="preserve">t </w:t>
      </w:r>
      <w:r w:rsidRPr="00A55A54">
        <w:rPr>
          <w:spacing w:val="1"/>
        </w:rPr>
        <w:t>m</w:t>
      </w:r>
      <w:r w:rsidRPr="00A55A54">
        <w:rPr>
          <w:spacing w:val="6"/>
        </w:rPr>
        <w:t>o</w:t>
      </w:r>
      <w:r w:rsidRPr="00A55A54">
        <w:rPr>
          <w:spacing w:val="3"/>
        </w:rPr>
        <w:t>v</w:t>
      </w:r>
      <w:r w:rsidRPr="00A55A54">
        <w:rPr>
          <w:spacing w:val="4"/>
        </w:rPr>
        <w:t>i</w:t>
      </w:r>
      <w:r w:rsidRPr="00A55A54">
        <w:rPr>
          <w:spacing w:val="6"/>
        </w:rPr>
        <w:t>n</w:t>
      </w:r>
      <w:r w:rsidRPr="00A55A54">
        <w:t>g</w:t>
      </w:r>
      <w:r w:rsidRPr="00A55A54">
        <w:rPr>
          <w:spacing w:val="2"/>
        </w:rPr>
        <w:t xml:space="preserve"> </w:t>
      </w:r>
      <w:r w:rsidRPr="00A55A54">
        <w:rPr>
          <w:spacing w:val="5"/>
        </w:rPr>
        <w:t>e</w:t>
      </w:r>
      <w:r w:rsidRPr="00A55A54">
        <w:rPr>
          <w:spacing w:val="3"/>
        </w:rPr>
        <w:t>nv</w:t>
      </w:r>
      <w:r w:rsidRPr="00A55A54">
        <w:rPr>
          <w:spacing w:val="4"/>
        </w:rPr>
        <w:t>i</w:t>
      </w:r>
      <w:r w:rsidRPr="00A55A54">
        <w:rPr>
          <w:spacing w:val="5"/>
        </w:rPr>
        <w:t>r</w:t>
      </w:r>
      <w:r w:rsidRPr="00A55A54">
        <w:rPr>
          <w:spacing w:val="6"/>
        </w:rPr>
        <w:t>o</w:t>
      </w:r>
      <w:r w:rsidRPr="00A55A54">
        <w:rPr>
          <w:spacing w:val="3"/>
        </w:rPr>
        <w:t>n</w:t>
      </w:r>
      <w:r w:rsidRPr="00A55A54">
        <w:rPr>
          <w:spacing w:val="1"/>
        </w:rPr>
        <w:t>m</w:t>
      </w:r>
      <w:r w:rsidRPr="00A55A54">
        <w:rPr>
          <w:spacing w:val="5"/>
        </w:rPr>
        <w:t>e</w:t>
      </w:r>
      <w:r w:rsidRPr="00A55A54">
        <w:rPr>
          <w:spacing w:val="3"/>
        </w:rPr>
        <w:t>n</w:t>
      </w:r>
      <w:r w:rsidRPr="00A55A54">
        <w:rPr>
          <w:spacing w:val="4"/>
        </w:rPr>
        <w:t>t</w:t>
      </w:r>
      <w:r w:rsidRPr="00A55A54">
        <w:t>,</w:t>
      </w:r>
      <w:r w:rsidRPr="00A55A54">
        <w:rPr>
          <w:spacing w:val="-1"/>
        </w:rPr>
        <w:t xml:space="preserve"> 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t>d</w:t>
      </w:r>
      <w:r w:rsidRPr="00A55A54">
        <w:rPr>
          <w:spacing w:val="5"/>
        </w:rPr>
        <w:t xml:space="preserve"> </w:t>
      </w:r>
      <w:r w:rsidRPr="00A55A54">
        <w:rPr>
          <w:spacing w:val="4"/>
        </w:rPr>
        <w:t>i</w:t>
      </w:r>
      <w:r w:rsidRPr="00A55A54">
        <w:t>s</w:t>
      </w:r>
      <w:r w:rsidRPr="00A55A54">
        <w:rPr>
          <w:spacing w:val="6"/>
        </w:rPr>
        <w:t xml:space="preserve"> </w:t>
      </w:r>
      <w:r w:rsidRPr="00A55A54">
        <w:rPr>
          <w:spacing w:val="5"/>
        </w:rPr>
        <w:t>c</w:t>
      </w:r>
      <w:r w:rsidRPr="00A55A54">
        <w:rPr>
          <w:spacing w:val="3"/>
        </w:rPr>
        <w:t>u</w:t>
      </w:r>
      <w:r w:rsidRPr="00A55A54">
        <w:rPr>
          <w:spacing w:val="5"/>
        </w:rPr>
        <w:t>r</w:t>
      </w:r>
      <w:r w:rsidRPr="00A55A54">
        <w:rPr>
          <w:spacing w:val="3"/>
        </w:rPr>
        <w:t>r</w:t>
      </w:r>
      <w:r w:rsidRPr="00A55A54">
        <w:rPr>
          <w:spacing w:val="5"/>
        </w:rPr>
        <w:t>e</w:t>
      </w:r>
      <w:r w:rsidRPr="00A55A54">
        <w:rPr>
          <w:spacing w:val="3"/>
        </w:rPr>
        <w:t>n</w:t>
      </w:r>
      <w:r w:rsidRPr="00A55A54">
        <w:rPr>
          <w:spacing w:val="4"/>
        </w:rPr>
        <w:t>tl</w:t>
      </w:r>
      <w:r w:rsidRPr="00A55A54">
        <w:t>y</w:t>
      </w:r>
      <w:r w:rsidRPr="00A55A54">
        <w:rPr>
          <w:spacing w:val="-1"/>
        </w:rPr>
        <w:t xml:space="preserve"> </w:t>
      </w:r>
      <w:r w:rsidRPr="00A55A54">
        <w:rPr>
          <w:spacing w:val="4"/>
        </w:rPr>
        <w:t>l</w:t>
      </w:r>
      <w:r w:rsidRPr="00A55A54">
        <w:rPr>
          <w:spacing w:val="6"/>
        </w:rPr>
        <w:t>oo</w:t>
      </w:r>
      <w:r w:rsidRPr="00A55A54">
        <w:rPr>
          <w:spacing w:val="3"/>
        </w:rPr>
        <w:t>k</w:t>
      </w:r>
      <w:r w:rsidRPr="00A55A54">
        <w:rPr>
          <w:spacing w:val="4"/>
        </w:rPr>
        <w:t>i</w:t>
      </w:r>
      <w:r w:rsidRPr="00A55A54">
        <w:rPr>
          <w:spacing w:val="3"/>
        </w:rPr>
        <w:t>n</w:t>
      </w:r>
      <w:r w:rsidRPr="00A55A54">
        <w:t>g</w:t>
      </w:r>
      <w:r w:rsidRPr="00A55A54">
        <w:rPr>
          <w:spacing w:val="2"/>
        </w:rPr>
        <w:t xml:space="preserve"> </w:t>
      </w:r>
      <w:r w:rsidRPr="00A55A54">
        <w:rPr>
          <w:spacing w:val="3"/>
        </w:rPr>
        <w:t>fo</w:t>
      </w:r>
      <w:r w:rsidRPr="00A55A54">
        <w:t>r</w:t>
      </w:r>
      <w:r w:rsidRPr="00A55A54">
        <w:rPr>
          <w:spacing w:val="6"/>
        </w:rPr>
        <w:t xml:space="preserve"> </w:t>
      </w:r>
      <w:r w:rsidRPr="00A55A54">
        <w:t>a</w:t>
      </w:r>
      <w:r w:rsidRPr="00A55A54">
        <w:rPr>
          <w:spacing w:val="9"/>
        </w:rPr>
        <w:t xml:space="preserve"> </w:t>
      </w:r>
      <w:r w:rsidRPr="00A55A54">
        <w:rPr>
          <w:spacing w:val="4"/>
        </w:rPr>
        <w:t>s</w:t>
      </w:r>
      <w:r w:rsidRPr="00A55A54">
        <w:rPr>
          <w:spacing w:val="3"/>
        </w:rPr>
        <w:t>u</w:t>
      </w:r>
      <w:r w:rsidRPr="00A55A54">
        <w:rPr>
          <w:spacing w:val="4"/>
        </w:rPr>
        <w:t>it</w:t>
      </w:r>
      <w:r w:rsidRPr="00A55A54">
        <w:rPr>
          <w:spacing w:val="3"/>
        </w:rPr>
        <w:t>ab</w:t>
      </w:r>
      <w:r w:rsidRPr="00A55A54">
        <w:rPr>
          <w:spacing w:val="4"/>
        </w:rPr>
        <w:t>l</w:t>
      </w:r>
      <w:r w:rsidRPr="00A55A54">
        <w:t>e</w:t>
      </w:r>
      <w:r w:rsidRPr="00A55A54">
        <w:rPr>
          <w:spacing w:val="2"/>
        </w:rPr>
        <w:t xml:space="preserve"> </w:t>
      </w:r>
      <w:r w:rsidRPr="00A55A54">
        <w:rPr>
          <w:spacing w:val="6"/>
        </w:rPr>
        <w:t>po</w:t>
      </w:r>
      <w:r w:rsidRPr="00A55A54">
        <w:rPr>
          <w:spacing w:val="4"/>
        </w:rPr>
        <w:t>s</w:t>
      </w:r>
      <w:r w:rsidRPr="00A55A54">
        <w:rPr>
          <w:spacing w:val="2"/>
        </w:rPr>
        <w:t>i</w:t>
      </w:r>
      <w:r w:rsidRPr="00A55A54">
        <w:rPr>
          <w:spacing w:val="4"/>
        </w:rPr>
        <w:t>ti</w:t>
      </w:r>
      <w:r w:rsidRPr="00A55A54">
        <w:rPr>
          <w:spacing w:val="6"/>
        </w:rPr>
        <w:t>o</w:t>
      </w:r>
      <w:r w:rsidRPr="00A55A54">
        <w:t>n w</w:t>
      </w:r>
      <w:r w:rsidRPr="00A55A54">
        <w:rPr>
          <w:spacing w:val="5"/>
        </w:rPr>
        <w:t>i</w:t>
      </w:r>
      <w:r w:rsidRPr="00A55A54">
        <w:rPr>
          <w:spacing w:val="4"/>
        </w:rPr>
        <w:t>t</w:t>
      </w:r>
      <w:r w:rsidRPr="00A55A54">
        <w:t>h</w:t>
      </w:r>
      <w:r w:rsidRPr="00A55A54">
        <w:rPr>
          <w:spacing w:val="4"/>
        </w:rPr>
        <w:t xml:space="preserve"> </w:t>
      </w:r>
      <w:r w:rsidRPr="00A55A54">
        <w:t>a</w:t>
      </w:r>
    </w:p>
    <w:p w14:paraId="5002EE7C" w14:textId="77777777" w:rsidR="00BE22AB" w:rsidRPr="00A55A54" w:rsidRDefault="00A55A54">
      <w:pPr>
        <w:spacing w:line="574" w:lineRule="auto"/>
        <w:ind w:right="1714"/>
      </w:pPr>
      <w:r w:rsidRPr="00A55A54">
        <w:rPr>
          <w:spacing w:val="5"/>
        </w:rPr>
        <w:t>c</w:t>
      </w:r>
      <w:r w:rsidRPr="00A55A54">
        <w:rPr>
          <w:spacing w:val="6"/>
        </w:rPr>
        <w:t>o</w:t>
      </w:r>
      <w:r w:rsidRPr="00A55A54">
        <w:rPr>
          <w:spacing w:val="1"/>
        </w:rPr>
        <w:t>m</w:t>
      </w:r>
      <w:r w:rsidRPr="00A55A54">
        <w:rPr>
          <w:spacing w:val="6"/>
        </w:rPr>
        <w:t>p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t>y</w:t>
      </w:r>
      <w:r w:rsidRPr="00A55A54">
        <w:rPr>
          <w:spacing w:val="-1"/>
        </w:rPr>
        <w:t xml:space="preserve"> </w:t>
      </w:r>
      <w:r w:rsidRPr="00A55A54">
        <w:rPr>
          <w:spacing w:val="4"/>
        </w:rPr>
        <w:t>t</w:t>
      </w:r>
      <w:r w:rsidRPr="00A55A54">
        <w:rPr>
          <w:spacing w:val="3"/>
        </w:rPr>
        <w:t>h</w:t>
      </w:r>
      <w:r w:rsidRPr="00A55A54">
        <w:rPr>
          <w:spacing w:val="5"/>
        </w:rPr>
        <w:t>a</w:t>
      </w:r>
      <w:r w:rsidRPr="00A55A54">
        <w:t>t</w:t>
      </w:r>
      <w:r w:rsidRPr="00A55A54">
        <w:rPr>
          <w:spacing w:val="6"/>
        </w:rPr>
        <w:t xml:space="preserve"> </w:t>
      </w:r>
      <w:r w:rsidRPr="00A55A54">
        <w:rPr>
          <w:spacing w:val="3"/>
        </w:rPr>
        <w:t>v</w:t>
      </w:r>
      <w:r w:rsidRPr="00A55A54">
        <w:rPr>
          <w:spacing w:val="5"/>
        </w:rPr>
        <w:t>a</w:t>
      </w:r>
      <w:r w:rsidRPr="00A55A54">
        <w:rPr>
          <w:spacing w:val="4"/>
        </w:rPr>
        <w:t>l</w:t>
      </w:r>
      <w:r w:rsidRPr="00A55A54">
        <w:rPr>
          <w:spacing w:val="3"/>
        </w:rPr>
        <w:t>u</w:t>
      </w:r>
      <w:r w:rsidRPr="00A55A54">
        <w:rPr>
          <w:spacing w:val="5"/>
        </w:rPr>
        <w:t>e</w:t>
      </w:r>
      <w:r w:rsidRPr="00A55A54">
        <w:t>s</w:t>
      </w:r>
      <w:r w:rsidRPr="00A55A54">
        <w:rPr>
          <w:spacing w:val="4"/>
        </w:rPr>
        <w:t xml:space="preserve"> </w:t>
      </w:r>
      <w:r w:rsidRPr="00A55A54">
        <w:rPr>
          <w:spacing w:val="3"/>
        </w:rPr>
        <w:t>p</w:t>
      </w:r>
      <w:r w:rsidRPr="00A55A54">
        <w:rPr>
          <w:spacing w:val="5"/>
        </w:rPr>
        <w:t>a</w:t>
      </w:r>
      <w:r w:rsidRPr="00A55A54">
        <w:rPr>
          <w:spacing w:val="4"/>
        </w:rPr>
        <w:t>ssi</w:t>
      </w:r>
      <w:r w:rsidRPr="00A55A54">
        <w:rPr>
          <w:spacing w:val="6"/>
        </w:rPr>
        <w:t>o</w:t>
      </w:r>
      <w:r w:rsidRPr="00A55A54">
        <w:rPr>
          <w:spacing w:val="1"/>
        </w:rPr>
        <w:t>n</w:t>
      </w:r>
      <w:r w:rsidRPr="00A55A54">
        <w:t>,</w:t>
      </w:r>
      <w:r w:rsidRPr="00A55A54">
        <w:rPr>
          <w:spacing w:val="1"/>
        </w:rPr>
        <w:t xml:space="preserve"> </w:t>
      </w:r>
      <w:r w:rsidRPr="00A55A54">
        <w:rPr>
          <w:spacing w:val="3"/>
        </w:rPr>
        <w:t>p</w:t>
      </w:r>
      <w:r w:rsidRPr="00A55A54">
        <w:rPr>
          <w:spacing w:val="6"/>
        </w:rPr>
        <w:t>o</w:t>
      </w:r>
      <w:r w:rsidRPr="00A55A54">
        <w:rPr>
          <w:spacing w:val="4"/>
        </w:rPr>
        <w:t>siti</w:t>
      </w:r>
      <w:r w:rsidRPr="00A55A54">
        <w:rPr>
          <w:spacing w:val="3"/>
        </w:rPr>
        <w:t>v</w:t>
      </w:r>
      <w:r w:rsidRPr="00A55A54">
        <w:rPr>
          <w:spacing w:val="4"/>
        </w:rPr>
        <w:t>it</w:t>
      </w:r>
      <w:r w:rsidRPr="00A55A54">
        <w:rPr>
          <w:spacing w:val="1"/>
        </w:rPr>
        <w:t>y</w:t>
      </w:r>
      <w:r w:rsidRPr="00A55A54">
        <w:t>,</w:t>
      </w:r>
      <w:r w:rsidRPr="00A55A54">
        <w:rPr>
          <w:spacing w:val="2"/>
        </w:rPr>
        <w:t xml:space="preserve"> </w:t>
      </w:r>
      <w:r w:rsidRPr="00A55A54">
        <w:rPr>
          <w:spacing w:val="4"/>
        </w:rPr>
        <w:t>i</w:t>
      </w:r>
      <w:r w:rsidRPr="00A55A54">
        <w:rPr>
          <w:spacing w:val="3"/>
        </w:rPr>
        <w:t>n</w:t>
      </w:r>
      <w:r w:rsidRPr="00A55A54">
        <w:rPr>
          <w:spacing w:val="4"/>
        </w:rPr>
        <w:t>t</w:t>
      </w:r>
      <w:r w:rsidRPr="00A55A54">
        <w:rPr>
          <w:spacing w:val="5"/>
        </w:rPr>
        <w:t>e</w:t>
      </w:r>
      <w:r w:rsidRPr="00A55A54">
        <w:rPr>
          <w:spacing w:val="1"/>
        </w:rPr>
        <w:t>g</w:t>
      </w:r>
      <w:r w:rsidRPr="00A55A54">
        <w:rPr>
          <w:spacing w:val="5"/>
        </w:rPr>
        <w:t>r</w:t>
      </w:r>
      <w:r w:rsidRPr="00A55A54">
        <w:rPr>
          <w:spacing w:val="4"/>
        </w:rPr>
        <w:t>it</w:t>
      </w:r>
      <w:r w:rsidRPr="00A55A54">
        <w:t>y</w:t>
      </w:r>
      <w:r w:rsidRPr="00A55A54">
        <w:rPr>
          <w:spacing w:val="-1"/>
        </w:rPr>
        <w:t xml:space="preserve"> </w:t>
      </w:r>
      <w:r w:rsidRPr="00A55A54">
        <w:rPr>
          <w:spacing w:val="5"/>
        </w:rPr>
        <w:t>a</w:t>
      </w:r>
      <w:r w:rsidRPr="00A55A54">
        <w:rPr>
          <w:spacing w:val="3"/>
        </w:rPr>
        <w:t>n</w:t>
      </w:r>
      <w:r w:rsidRPr="00A55A54">
        <w:t>d</w:t>
      </w:r>
      <w:r w:rsidRPr="00A55A54">
        <w:rPr>
          <w:spacing w:val="8"/>
        </w:rPr>
        <w:t xml:space="preserve"> </w:t>
      </w:r>
      <w:r w:rsidRPr="00A55A54">
        <w:rPr>
          <w:spacing w:val="3"/>
        </w:rPr>
        <w:t>ha</w:t>
      </w:r>
      <w:r w:rsidRPr="00A55A54">
        <w:rPr>
          <w:spacing w:val="5"/>
        </w:rPr>
        <w:t>r</w:t>
      </w:r>
      <w:r w:rsidRPr="00A55A54">
        <w:t>d</w:t>
      </w:r>
      <w:r w:rsidRPr="00A55A54">
        <w:rPr>
          <w:spacing w:val="4"/>
        </w:rPr>
        <w:t xml:space="preserve"> </w:t>
      </w:r>
      <w:r w:rsidRPr="00A55A54">
        <w:t>w</w:t>
      </w:r>
      <w:r w:rsidRPr="00A55A54">
        <w:rPr>
          <w:spacing w:val="6"/>
        </w:rPr>
        <w:t>o</w:t>
      </w:r>
      <w:r w:rsidRPr="00A55A54">
        <w:rPr>
          <w:spacing w:val="5"/>
        </w:rPr>
        <w:t>r</w:t>
      </w:r>
      <w:r w:rsidRPr="00A55A54">
        <w:rPr>
          <w:spacing w:val="3"/>
        </w:rPr>
        <w:t>k</w:t>
      </w:r>
      <w:r w:rsidRPr="00A55A54">
        <w:t xml:space="preserve">. </w:t>
      </w:r>
      <w:r w:rsidRPr="00A55A54">
        <w:rPr>
          <w:spacing w:val="9"/>
        </w:rPr>
        <w:t>C</w:t>
      </w:r>
      <w:r w:rsidRPr="00A55A54">
        <w:rPr>
          <w:spacing w:val="7"/>
        </w:rPr>
        <w:t>A</w:t>
      </w:r>
      <w:r w:rsidRPr="00A55A54">
        <w:rPr>
          <w:spacing w:val="9"/>
        </w:rPr>
        <w:t>R</w:t>
      </w:r>
      <w:r w:rsidRPr="00A55A54">
        <w:rPr>
          <w:spacing w:val="8"/>
        </w:rPr>
        <w:t>E</w:t>
      </w:r>
      <w:r w:rsidRPr="00A55A54">
        <w:rPr>
          <w:spacing w:val="10"/>
        </w:rPr>
        <w:t>E</w:t>
      </w:r>
      <w:r w:rsidRPr="00A55A54">
        <w:t>R</w:t>
      </w:r>
      <w:r w:rsidRPr="00A55A54">
        <w:rPr>
          <w:spacing w:val="6"/>
        </w:rPr>
        <w:t xml:space="preserve"> </w:t>
      </w:r>
      <w:r w:rsidRPr="00A55A54">
        <w:rPr>
          <w:spacing w:val="10"/>
        </w:rPr>
        <w:t>H</w:t>
      </w:r>
      <w:r w:rsidRPr="00A55A54">
        <w:rPr>
          <w:spacing w:val="8"/>
        </w:rPr>
        <w:t>I</w:t>
      </w:r>
      <w:r w:rsidRPr="00A55A54">
        <w:rPr>
          <w:spacing w:val="7"/>
        </w:rPr>
        <w:t>S</w:t>
      </w:r>
      <w:r w:rsidRPr="00A55A54">
        <w:rPr>
          <w:spacing w:val="10"/>
        </w:rPr>
        <w:t>TO</w:t>
      </w:r>
      <w:r w:rsidRPr="00A55A54">
        <w:rPr>
          <w:spacing w:val="6"/>
        </w:rPr>
        <w:t>R</w:t>
      </w:r>
      <w:r w:rsidRPr="00A55A54">
        <w:t>Y</w:t>
      </w:r>
    </w:p>
    <w:p w14:paraId="1B83F7B2" w14:textId="77777777" w:rsidR="00BE22AB" w:rsidRPr="00A55A54" w:rsidRDefault="00A55A54">
      <w:pPr>
        <w:spacing w:line="200" w:lineRule="exact"/>
      </w:pPr>
      <w:r w:rsidRPr="00A55A54">
        <w:rPr>
          <w:b/>
          <w:i/>
          <w:spacing w:val="2"/>
        </w:rPr>
        <w:t>Insur</w:t>
      </w:r>
      <w:r w:rsidRPr="00A55A54">
        <w:rPr>
          <w:b/>
          <w:i/>
          <w:spacing w:val="3"/>
        </w:rPr>
        <w:t>a</w:t>
      </w:r>
      <w:r w:rsidRPr="00A55A54">
        <w:rPr>
          <w:b/>
          <w:i/>
          <w:spacing w:val="2"/>
        </w:rPr>
        <w:t>n</w:t>
      </w:r>
      <w:r w:rsidRPr="00A55A54">
        <w:rPr>
          <w:b/>
          <w:i/>
          <w:spacing w:val="3"/>
        </w:rPr>
        <w:t>c</w:t>
      </w:r>
      <w:r w:rsidRPr="00A55A54">
        <w:rPr>
          <w:b/>
          <w:i/>
        </w:rPr>
        <w:t>e</w:t>
      </w:r>
      <w:r w:rsidRPr="00A55A54">
        <w:rPr>
          <w:b/>
          <w:i/>
          <w:spacing w:val="-3"/>
        </w:rPr>
        <w:t xml:space="preserve"> </w:t>
      </w:r>
      <w:r w:rsidRPr="00A55A54">
        <w:rPr>
          <w:b/>
          <w:i/>
          <w:spacing w:val="1"/>
        </w:rPr>
        <w:t>C</w:t>
      </w:r>
      <w:r w:rsidRPr="00A55A54">
        <w:rPr>
          <w:b/>
          <w:i/>
          <w:spacing w:val="3"/>
        </w:rPr>
        <w:t>ompa</w:t>
      </w:r>
      <w:r w:rsidRPr="00A55A54">
        <w:rPr>
          <w:b/>
          <w:i/>
          <w:spacing w:val="2"/>
        </w:rPr>
        <w:t>n</w:t>
      </w:r>
      <w:r w:rsidRPr="00A55A54">
        <w:rPr>
          <w:b/>
          <w:i/>
        </w:rPr>
        <w:t>y</w:t>
      </w:r>
      <w:r w:rsidRPr="00A55A54">
        <w:rPr>
          <w:b/>
          <w:i/>
          <w:spacing w:val="-2"/>
        </w:rPr>
        <w:t xml:space="preserve"> </w:t>
      </w:r>
      <w:r w:rsidRPr="00A55A54">
        <w:rPr>
          <w:b/>
          <w:i/>
        </w:rPr>
        <w:t>-</w:t>
      </w:r>
      <w:r w:rsidRPr="00A55A54">
        <w:rPr>
          <w:b/>
          <w:i/>
          <w:spacing w:val="5"/>
        </w:rPr>
        <w:t xml:space="preserve"> </w:t>
      </w:r>
      <w:r w:rsidRPr="00A55A54">
        <w:rPr>
          <w:b/>
          <w:i/>
          <w:spacing w:val="1"/>
        </w:rPr>
        <w:t>Co</w:t>
      </w:r>
      <w:r w:rsidRPr="00A55A54">
        <w:rPr>
          <w:b/>
          <w:i/>
          <w:spacing w:val="3"/>
        </w:rPr>
        <w:t>ve</w:t>
      </w:r>
      <w:r w:rsidRPr="00A55A54">
        <w:rPr>
          <w:b/>
          <w:i/>
        </w:rPr>
        <w:t>n</w:t>
      </w:r>
      <w:r w:rsidRPr="00A55A54">
        <w:rPr>
          <w:b/>
          <w:i/>
          <w:spacing w:val="2"/>
        </w:rPr>
        <w:t>tr</w:t>
      </w:r>
      <w:r w:rsidRPr="00A55A54">
        <w:rPr>
          <w:b/>
          <w:i/>
        </w:rPr>
        <w:t>y</w:t>
      </w:r>
    </w:p>
    <w:p w14:paraId="30C229AD" w14:textId="77777777" w:rsidR="00BE22AB" w:rsidRPr="00A55A54" w:rsidRDefault="00A55A54">
      <w:pPr>
        <w:spacing w:before="17"/>
      </w:pPr>
      <w:r w:rsidRPr="00A55A54">
        <w:rPr>
          <w:spacing w:val="4"/>
        </w:rPr>
        <w:t>B</w:t>
      </w:r>
      <w:r w:rsidRPr="00A55A54">
        <w:rPr>
          <w:spacing w:val="2"/>
        </w:rPr>
        <w:t>US</w:t>
      </w:r>
      <w:r w:rsidRPr="00A55A54">
        <w:rPr>
          <w:spacing w:val="3"/>
        </w:rPr>
        <w:t>I</w:t>
      </w:r>
      <w:r w:rsidRPr="00A55A54">
        <w:rPr>
          <w:spacing w:val="2"/>
        </w:rPr>
        <w:t>N</w:t>
      </w:r>
      <w:r w:rsidRPr="00A55A54">
        <w:rPr>
          <w:spacing w:val="3"/>
        </w:rPr>
        <w:t>E</w:t>
      </w:r>
      <w:r w:rsidRPr="00A55A54">
        <w:rPr>
          <w:spacing w:val="2"/>
        </w:rPr>
        <w:t>S</w:t>
      </w:r>
      <w:r w:rsidRPr="00A55A54">
        <w:t>S</w:t>
      </w:r>
      <w:r w:rsidRPr="00A55A54">
        <w:rPr>
          <w:spacing w:val="-5"/>
        </w:rPr>
        <w:t xml:space="preserve"> </w:t>
      </w:r>
      <w:r w:rsidRPr="00A55A54">
        <w:rPr>
          <w:spacing w:val="2"/>
        </w:rPr>
        <w:t>D</w:t>
      </w:r>
      <w:r w:rsidRPr="00A55A54">
        <w:rPr>
          <w:spacing w:val="3"/>
        </w:rPr>
        <w:t>E</w:t>
      </w:r>
      <w:r w:rsidRPr="00A55A54">
        <w:rPr>
          <w:spacing w:val="2"/>
        </w:rPr>
        <w:t>V</w:t>
      </w:r>
      <w:r w:rsidRPr="00A55A54">
        <w:rPr>
          <w:spacing w:val="3"/>
        </w:rPr>
        <w:t>E</w:t>
      </w:r>
      <w:r w:rsidRPr="00A55A54">
        <w:t>LO</w:t>
      </w:r>
      <w:r w:rsidRPr="00A55A54">
        <w:rPr>
          <w:spacing w:val="4"/>
        </w:rPr>
        <w:t>P</w:t>
      </w:r>
      <w:r w:rsidRPr="00A55A54">
        <w:rPr>
          <w:spacing w:val="3"/>
        </w:rPr>
        <w:t>ME</w:t>
      </w:r>
      <w:r w:rsidRPr="00A55A54">
        <w:t>NT</w:t>
      </w:r>
      <w:r w:rsidRPr="00A55A54">
        <w:rPr>
          <w:spacing w:val="-8"/>
        </w:rPr>
        <w:t xml:space="preserve"> </w:t>
      </w:r>
      <w:r w:rsidRPr="00A55A54">
        <w:rPr>
          <w:spacing w:val="3"/>
        </w:rPr>
        <w:t>M</w:t>
      </w:r>
      <w:r w:rsidRPr="00A55A54">
        <w:t>A</w:t>
      </w:r>
      <w:r w:rsidRPr="00A55A54">
        <w:rPr>
          <w:spacing w:val="3"/>
        </w:rPr>
        <w:t>N</w:t>
      </w:r>
      <w:r w:rsidRPr="00A55A54">
        <w:t>A</w:t>
      </w:r>
      <w:r w:rsidRPr="00A55A54">
        <w:rPr>
          <w:spacing w:val="3"/>
        </w:rPr>
        <w:t>GE</w:t>
      </w:r>
      <w:r w:rsidRPr="00A55A54">
        <w:t>R</w:t>
      </w:r>
      <w:r w:rsidRPr="00A55A54">
        <w:t xml:space="preserve">          </w:t>
      </w:r>
      <w:r w:rsidRPr="00A55A54">
        <w:rPr>
          <w:spacing w:val="8"/>
        </w:rPr>
        <w:t xml:space="preserve"> </w:t>
      </w:r>
      <w:r w:rsidRPr="00A55A54">
        <w:t>A</w:t>
      </w:r>
      <w:r w:rsidRPr="00A55A54">
        <w:rPr>
          <w:spacing w:val="4"/>
        </w:rPr>
        <w:t>p</w:t>
      </w:r>
      <w:r w:rsidRPr="00A55A54">
        <w:rPr>
          <w:spacing w:val="3"/>
        </w:rPr>
        <w:t>r</w:t>
      </w:r>
      <w:r w:rsidRPr="00A55A54">
        <w:rPr>
          <w:spacing w:val="2"/>
        </w:rPr>
        <w:t>i</w:t>
      </w:r>
      <w:r w:rsidRPr="00A55A54">
        <w:t>l</w:t>
      </w:r>
      <w:r w:rsidRPr="00A55A54">
        <w:rPr>
          <w:spacing w:val="-2"/>
        </w:rPr>
        <w:t xml:space="preserve"> </w:t>
      </w:r>
      <w:r w:rsidRPr="00A55A54">
        <w:rPr>
          <w:spacing w:val="3"/>
        </w:rPr>
        <w:t>2</w:t>
      </w:r>
      <w:r w:rsidRPr="00A55A54">
        <w:rPr>
          <w:spacing w:val="1"/>
        </w:rPr>
        <w:t>0</w:t>
      </w:r>
      <w:r w:rsidRPr="00A55A54">
        <w:rPr>
          <w:spacing w:val="3"/>
        </w:rPr>
        <w:t>0</w:t>
      </w:r>
      <w:r w:rsidRPr="00A55A54">
        <w:t>9</w:t>
      </w:r>
      <w:r w:rsidRPr="00A55A54">
        <w:rPr>
          <w:spacing w:val="5"/>
        </w:rPr>
        <w:t xml:space="preserve"> </w:t>
      </w:r>
      <w:r w:rsidRPr="00A55A54">
        <w:t xml:space="preserve">- </w:t>
      </w:r>
      <w:r w:rsidRPr="00A55A54">
        <w:rPr>
          <w:spacing w:val="4"/>
        </w:rPr>
        <w:t>P</w:t>
      </w:r>
      <w:r w:rsidRPr="00A55A54">
        <w:rPr>
          <w:spacing w:val="3"/>
        </w:rPr>
        <w:t>re</w:t>
      </w:r>
      <w:r w:rsidRPr="00A55A54">
        <w:rPr>
          <w:spacing w:val="2"/>
        </w:rPr>
        <w:t>s</w:t>
      </w:r>
      <w:r w:rsidRPr="00A55A54">
        <w:rPr>
          <w:spacing w:val="3"/>
        </w:rPr>
        <w:t>e</w:t>
      </w:r>
      <w:r w:rsidRPr="00A55A54">
        <w:rPr>
          <w:spacing w:val="1"/>
        </w:rPr>
        <w:t>n</w:t>
      </w:r>
      <w:r w:rsidRPr="00A55A54">
        <w:t>t</w:t>
      </w:r>
    </w:p>
    <w:p w14:paraId="23C5ACAA" w14:textId="77777777" w:rsidR="00BE22AB" w:rsidRPr="00A55A54" w:rsidRDefault="00BE22AB">
      <w:pPr>
        <w:spacing w:before="2" w:line="100" w:lineRule="exact"/>
        <w:rPr>
          <w:sz w:val="10"/>
          <w:szCs w:val="10"/>
        </w:rPr>
      </w:pPr>
    </w:p>
    <w:p w14:paraId="717DAEED" w14:textId="77777777" w:rsidR="00BE22AB" w:rsidRPr="00A55A54" w:rsidRDefault="00A55A54">
      <w:pPr>
        <w:ind w:right="67"/>
        <w:jc w:val="both"/>
      </w:pPr>
      <w:r w:rsidRPr="00A55A54">
        <w:rPr>
          <w:spacing w:val="-1"/>
        </w:rPr>
        <w:t>R</w:t>
      </w:r>
      <w:r w:rsidRPr="00A55A54">
        <w:t>es</w:t>
      </w:r>
      <w:r w:rsidRPr="00A55A54">
        <w:rPr>
          <w:spacing w:val="1"/>
        </w:rPr>
        <w:t>po</w:t>
      </w:r>
      <w:r w:rsidRPr="00A55A54">
        <w:rPr>
          <w:spacing w:val="-1"/>
        </w:rPr>
        <w:t>n</w:t>
      </w:r>
      <w:r w:rsidRPr="00A55A54">
        <w:rPr>
          <w:spacing w:val="2"/>
        </w:rPr>
        <w:t>s</w:t>
      </w:r>
      <w:r w:rsidRPr="00A55A54">
        <w:t>i</w:t>
      </w:r>
      <w:r w:rsidRPr="00A55A54">
        <w:rPr>
          <w:spacing w:val="1"/>
        </w:rPr>
        <w:t>b</w:t>
      </w:r>
      <w:r w:rsidRPr="00A55A54">
        <w:t>le</w:t>
      </w:r>
      <w:r w:rsidRPr="00A55A54">
        <w:rPr>
          <w:spacing w:val="-10"/>
        </w:rPr>
        <w:t xml:space="preserve"> </w:t>
      </w:r>
      <w:r w:rsidRPr="00A55A54">
        <w:rPr>
          <w:spacing w:val="-2"/>
        </w:rPr>
        <w:t>f</w:t>
      </w:r>
      <w:r w:rsidRPr="00A55A54">
        <w:rPr>
          <w:spacing w:val="1"/>
        </w:rPr>
        <w:t>o</w:t>
      </w:r>
      <w:r w:rsidRPr="00A55A54">
        <w:t>r</w:t>
      </w:r>
      <w:r w:rsidRPr="00A55A54">
        <w:rPr>
          <w:spacing w:val="-1"/>
        </w:rPr>
        <w:t xml:space="preserve"> </w:t>
      </w:r>
      <w:r w:rsidRPr="00A55A54">
        <w:rPr>
          <w:spacing w:val="1"/>
        </w:rPr>
        <w:t>d</w:t>
      </w:r>
      <w:r w:rsidRPr="00A55A54">
        <w:t>e</w:t>
      </w:r>
      <w:r w:rsidRPr="00A55A54">
        <w:rPr>
          <w:spacing w:val="-1"/>
        </w:rPr>
        <w:t>v</w:t>
      </w:r>
      <w:r w:rsidRPr="00A55A54">
        <w:t>el</w:t>
      </w:r>
      <w:r w:rsidRPr="00A55A54">
        <w:rPr>
          <w:spacing w:val="1"/>
        </w:rPr>
        <w:t>op</w:t>
      </w:r>
      <w:r w:rsidRPr="00A55A54">
        <w:t>i</w:t>
      </w:r>
      <w:r w:rsidRPr="00A55A54">
        <w:rPr>
          <w:spacing w:val="1"/>
        </w:rPr>
        <w:t>n</w:t>
      </w:r>
      <w:r w:rsidRPr="00A55A54">
        <w:t>g</w:t>
      </w:r>
      <w:r w:rsidRPr="00A55A54">
        <w:rPr>
          <w:spacing w:val="-10"/>
        </w:rPr>
        <w:t xml:space="preserve"> </w:t>
      </w:r>
      <w:r w:rsidRPr="00A55A54">
        <w:t>a</w:t>
      </w:r>
      <w:r w:rsidRPr="00A55A54">
        <w:rPr>
          <w:spacing w:val="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rPr>
          <w:spacing w:val="-4"/>
        </w:rPr>
        <w:t>m</w:t>
      </w:r>
      <w:r w:rsidRPr="00A55A54">
        <w:t>a</w:t>
      </w:r>
      <w:r w:rsidRPr="00A55A54">
        <w:rPr>
          <w:spacing w:val="6"/>
        </w:rPr>
        <w:t>i</w:t>
      </w:r>
      <w:r w:rsidRPr="00A55A54">
        <w:rPr>
          <w:spacing w:val="-1"/>
        </w:rPr>
        <w:t>n</w:t>
      </w:r>
      <w:r w:rsidRPr="00A55A54">
        <w:t>ta</w:t>
      </w:r>
      <w:r w:rsidRPr="00A55A54">
        <w:rPr>
          <w:spacing w:val="2"/>
        </w:rPr>
        <w:t>i</w:t>
      </w:r>
      <w:r w:rsidRPr="00A55A54">
        <w:rPr>
          <w:spacing w:val="-1"/>
        </w:rPr>
        <w:t>n</w:t>
      </w:r>
      <w:r w:rsidRPr="00A55A54">
        <w:rPr>
          <w:spacing w:val="2"/>
        </w:rPr>
        <w:t>i</w:t>
      </w:r>
      <w:r w:rsidRPr="00A55A54">
        <w:rPr>
          <w:spacing w:val="1"/>
        </w:rPr>
        <w:t>n</w:t>
      </w:r>
      <w:r w:rsidRPr="00A55A54">
        <w:t>g</w:t>
      </w:r>
      <w:r w:rsidRPr="00A55A54">
        <w:rPr>
          <w:spacing w:val="-11"/>
        </w:rPr>
        <w:t xml:space="preserve"> </w:t>
      </w:r>
      <w:r w:rsidRPr="00A55A54">
        <w:t>c</w:t>
      </w:r>
      <w:r w:rsidRPr="00A55A54">
        <w:rPr>
          <w:spacing w:val="4"/>
        </w:rPr>
        <w:t>o</w:t>
      </w:r>
      <w:r w:rsidRPr="00A55A54">
        <w:rPr>
          <w:spacing w:val="-1"/>
        </w:rPr>
        <w:t>mm</w:t>
      </w:r>
      <w:r w:rsidRPr="00A55A54">
        <w:t>e</w:t>
      </w:r>
      <w:r w:rsidRPr="00A55A54">
        <w:rPr>
          <w:spacing w:val="1"/>
        </w:rPr>
        <w:t>r</w:t>
      </w:r>
      <w:r w:rsidRPr="00A55A54">
        <w:t>cial</w:t>
      </w:r>
      <w:r w:rsidRPr="00A55A54">
        <w:rPr>
          <w:spacing w:val="2"/>
        </w:rPr>
        <w:t>l</w:t>
      </w:r>
      <w:r w:rsidRPr="00A55A54">
        <w:t>y</w:t>
      </w:r>
      <w:r w:rsidRPr="00A55A54">
        <w:rPr>
          <w:spacing w:val="-14"/>
        </w:rPr>
        <w:t xml:space="preserve"> </w:t>
      </w:r>
      <w:r w:rsidRPr="00A55A54">
        <w:rPr>
          <w:spacing w:val="3"/>
        </w:rPr>
        <w:t>p</w:t>
      </w:r>
      <w:r w:rsidRPr="00A55A54">
        <w:rPr>
          <w:spacing w:val="1"/>
        </w:rPr>
        <w:t>rod</w:t>
      </w:r>
      <w:r w:rsidRPr="00A55A54">
        <w:rPr>
          <w:spacing w:val="-1"/>
        </w:rPr>
        <w:t>u</w:t>
      </w:r>
      <w:r w:rsidRPr="00A55A54">
        <w:t>cti</w:t>
      </w:r>
      <w:r w:rsidRPr="00A55A54">
        <w:rPr>
          <w:spacing w:val="-1"/>
        </w:rPr>
        <w:t>v</w:t>
      </w:r>
      <w:r w:rsidRPr="00A55A54">
        <w:t>e</w:t>
      </w:r>
      <w:r w:rsidRPr="00A55A54">
        <w:rPr>
          <w:spacing w:val="-8"/>
        </w:rPr>
        <w:t xml:space="preserve"> </w:t>
      </w:r>
      <w:r w:rsidRPr="00A55A54">
        <w:rPr>
          <w:spacing w:val="1"/>
        </w:rPr>
        <w:t>r</w:t>
      </w:r>
      <w:r w:rsidRPr="00A55A54">
        <w:t>elati</w:t>
      </w:r>
      <w:r w:rsidRPr="00A55A54">
        <w:rPr>
          <w:spacing w:val="1"/>
        </w:rPr>
        <w:t>on</w:t>
      </w:r>
      <w:r w:rsidRPr="00A55A54">
        <w:rPr>
          <w:spacing w:val="-1"/>
        </w:rPr>
        <w:t>sh</w:t>
      </w:r>
      <w:r w:rsidRPr="00A55A54">
        <w:t>i</w:t>
      </w:r>
      <w:r w:rsidRPr="00A55A54">
        <w:rPr>
          <w:spacing w:val="1"/>
        </w:rPr>
        <w:t>p</w:t>
      </w:r>
      <w:r w:rsidRPr="00A55A54">
        <w:t>s</w:t>
      </w:r>
      <w:r w:rsidRPr="00A55A54">
        <w:rPr>
          <w:spacing w:val="-8"/>
        </w:rPr>
        <w:t xml:space="preserve"> </w:t>
      </w:r>
      <w:r w:rsidRPr="00A55A54">
        <w:rPr>
          <w:spacing w:val="-2"/>
        </w:rPr>
        <w:t>w</w:t>
      </w:r>
      <w:r w:rsidRPr="00A55A54">
        <w:rPr>
          <w:spacing w:val="2"/>
        </w:rPr>
        <w:t>i</w:t>
      </w:r>
      <w:r w:rsidRPr="00A55A54">
        <w:t xml:space="preserve">th </w:t>
      </w:r>
      <w:r w:rsidRPr="00A55A54">
        <w:rPr>
          <w:spacing w:val="1"/>
        </w:rPr>
        <w:t>bo</w:t>
      </w:r>
      <w:r w:rsidRPr="00A55A54">
        <w:t>th</w:t>
      </w:r>
      <w:r w:rsidRPr="00A55A54">
        <w:rPr>
          <w:spacing w:val="-5"/>
        </w:rPr>
        <w:t xml:space="preserve"> </w:t>
      </w:r>
      <w:r w:rsidRPr="00A55A54">
        <w:rPr>
          <w:spacing w:val="-1"/>
        </w:rPr>
        <w:t>n</w:t>
      </w:r>
      <w:r w:rsidRPr="00A55A54">
        <w:rPr>
          <w:spacing w:val="3"/>
        </w:rPr>
        <w:t>e</w:t>
      </w:r>
      <w:r w:rsidRPr="00A55A54">
        <w:t>w</w:t>
      </w:r>
      <w:r w:rsidRPr="00A55A54">
        <w:rPr>
          <w:spacing w:val="-5"/>
        </w:rPr>
        <w:t xml:space="preserve"> </w:t>
      </w:r>
      <w:r w:rsidRPr="00A55A54"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rPr>
          <w:spacing w:val="1"/>
        </w:rPr>
        <w:t>o</w:t>
      </w:r>
      <w:r w:rsidRPr="00A55A54">
        <w:t>ld</w:t>
      </w:r>
      <w:r w:rsidRPr="00A55A54">
        <w:rPr>
          <w:spacing w:val="-2"/>
        </w:rPr>
        <w:t xml:space="preserve"> </w:t>
      </w:r>
      <w:r w:rsidRPr="00A55A54">
        <w:t>clie</w:t>
      </w:r>
      <w:r w:rsidRPr="00A55A54">
        <w:rPr>
          <w:spacing w:val="-1"/>
        </w:rPr>
        <w:t>n</w:t>
      </w:r>
      <w:r w:rsidRPr="00A55A54">
        <w:rPr>
          <w:spacing w:val="2"/>
        </w:rPr>
        <w:t>t</w:t>
      </w:r>
      <w:r w:rsidRPr="00A55A54">
        <w:rPr>
          <w:spacing w:val="-1"/>
        </w:rPr>
        <w:t>s</w:t>
      </w:r>
      <w:r w:rsidRPr="00A55A54">
        <w:t>.</w:t>
      </w:r>
      <w:r w:rsidRPr="00A55A54">
        <w:rPr>
          <w:spacing w:val="-3"/>
        </w:rPr>
        <w:t xml:space="preserve"> </w:t>
      </w:r>
      <w:r w:rsidRPr="00A55A54">
        <w:rPr>
          <w:spacing w:val="-2"/>
        </w:rPr>
        <w:t>A</w:t>
      </w:r>
      <w:r w:rsidRPr="00A55A54">
        <w:t>l</w:t>
      </w:r>
      <w:r w:rsidRPr="00A55A54">
        <w:rPr>
          <w:spacing w:val="-1"/>
        </w:rPr>
        <w:t>s</w:t>
      </w:r>
      <w:r w:rsidRPr="00A55A54">
        <w:t>o in</w:t>
      </w:r>
      <w:r w:rsidRPr="00A55A54">
        <w:rPr>
          <w:spacing w:val="-3"/>
        </w:rPr>
        <w:t xml:space="preserve"> </w:t>
      </w:r>
      <w:r w:rsidRPr="00A55A54">
        <w:t>c</w:t>
      </w:r>
      <w:r w:rsidRPr="00A55A54">
        <w:rPr>
          <w:spacing w:val="-1"/>
        </w:rPr>
        <w:t>h</w:t>
      </w:r>
      <w:r w:rsidRPr="00A55A54">
        <w:t>a</w:t>
      </w:r>
      <w:r w:rsidRPr="00A55A54">
        <w:rPr>
          <w:spacing w:val="1"/>
        </w:rPr>
        <w:t>r</w:t>
      </w:r>
      <w:r w:rsidRPr="00A55A54">
        <w:t>e</w:t>
      </w:r>
      <w:r w:rsidRPr="00A55A54">
        <w:rPr>
          <w:spacing w:val="-3"/>
        </w:rPr>
        <w:t xml:space="preserve"> </w:t>
      </w:r>
      <w:r w:rsidRPr="00A55A54">
        <w:rPr>
          <w:spacing w:val="1"/>
        </w:rPr>
        <w:t>o</w:t>
      </w:r>
      <w:r w:rsidRPr="00A55A54">
        <w:t>f</w:t>
      </w:r>
      <w:r w:rsidRPr="00A55A54">
        <w:rPr>
          <w:spacing w:val="-3"/>
        </w:rPr>
        <w:t xml:space="preserve"> </w:t>
      </w:r>
      <w:r w:rsidRPr="00A55A54">
        <w:t>i</w:t>
      </w:r>
      <w:r w:rsidRPr="00A55A54">
        <w:rPr>
          <w:spacing w:val="1"/>
        </w:rPr>
        <w:t>d</w:t>
      </w:r>
      <w:r w:rsidRPr="00A55A54">
        <w:t>e</w:t>
      </w:r>
      <w:r w:rsidRPr="00A55A54">
        <w:rPr>
          <w:spacing w:val="1"/>
        </w:rPr>
        <w:t>n</w:t>
      </w:r>
      <w:r w:rsidRPr="00A55A54">
        <w:t>t</w:t>
      </w:r>
      <w:r w:rsidRPr="00A55A54">
        <w:rPr>
          <w:spacing w:val="2"/>
        </w:rPr>
        <w:t>i</w:t>
      </w:r>
      <w:r w:rsidRPr="00A55A54">
        <w:rPr>
          <w:spacing w:val="1"/>
        </w:rPr>
        <w:t>f</w:t>
      </w:r>
      <w:r w:rsidRPr="00A55A54">
        <w:rPr>
          <w:spacing w:val="-4"/>
        </w:rPr>
        <w:t>y</w:t>
      </w:r>
      <w:r w:rsidRPr="00A55A54">
        <w:rPr>
          <w:spacing w:val="2"/>
        </w:rPr>
        <w:t>i</w:t>
      </w:r>
      <w:r w:rsidRPr="00A55A54">
        <w:rPr>
          <w:spacing w:val="1"/>
        </w:rPr>
        <w:t>n</w:t>
      </w:r>
      <w:r w:rsidRPr="00A55A54">
        <w:t>g</w:t>
      </w:r>
      <w:r w:rsidRPr="00A55A54">
        <w:rPr>
          <w:spacing w:val="-10"/>
        </w:rPr>
        <w:t xml:space="preserve"> </w:t>
      </w:r>
      <w:r w:rsidRPr="00A55A54">
        <w:t>e</w:t>
      </w:r>
      <w:r w:rsidRPr="00A55A54">
        <w:rPr>
          <w:spacing w:val="-1"/>
        </w:rPr>
        <w:t>v</w:t>
      </w:r>
      <w:r w:rsidRPr="00A55A54">
        <w:t>e</w:t>
      </w:r>
      <w:r w:rsidRPr="00A55A54">
        <w:rPr>
          <w:spacing w:val="3"/>
        </w:rPr>
        <w:t>r</w:t>
      </w:r>
      <w:r w:rsidRPr="00A55A54">
        <w:t>y</w:t>
      </w:r>
      <w:r w:rsidRPr="00A55A54">
        <w:rPr>
          <w:spacing w:val="-5"/>
        </w:rPr>
        <w:t xml:space="preserve"> </w:t>
      </w:r>
      <w:r w:rsidRPr="00A55A54">
        <w:rPr>
          <w:spacing w:val="2"/>
        </w:rPr>
        <w:t>s</w:t>
      </w:r>
      <w:r w:rsidRPr="00A55A54">
        <w:t>ales</w:t>
      </w:r>
      <w:r w:rsidRPr="00A55A54">
        <w:rPr>
          <w:spacing w:val="-4"/>
        </w:rPr>
        <w:t xml:space="preserve"> </w:t>
      </w:r>
      <w:r w:rsidRPr="00A55A54">
        <w:t>lead</w:t>
      </w:r>
      <w:r w:rsidRPr="00A55A54">
        <w:rPr>
          <w:spacing w:val="-1"/>
        </w:rPr>
        <w:t xml:space="preserve"> </w:t>
      </w:r>
      <w:r w:rsidRPr="00A55A54"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rPr>
          <w:spacing w:val="1"/>
        </w:rPr>
        <w:t>o</w:t>
      </w:r>
      <w:r w:rsidRPr="00A55A54">
        <w:t>f</w:t>
      </w:r>
      <w:r w:rsidRPr="00A55A54">
        <w:rPr>
          <w:spacing w:val="-1"/>
        </w:rPr>
        <w:t xml:space="preserve"> </w:t>
      </w:r>
      <w:r w:rsidRPr="00A55A54">
        <w:rPr>
          <w:spacing w:val="-4"/>
        </w:rPr>
        <w:t>m</w:t>
      </w:r>
      <w:r w:rsidRPr="00A55A54">
        <w:rPr>
          <w:spacing w:val="3"/>
        </w:rPr>
        <w:t>a</w:t>
      </w:r>
      <w:r w:rsidRPr="00A55A54">
        <w:rPr>
          <w:spacing w:val="-1"/>
        </w:rPr>
        <w:t>k</w:t>
      </w:r>
      <w:r w:rsidRPr="00A55A54">
        <w:rPr>
          <w:spacing w:val="2"/>
        </w:rPr>
        <w:t>i</w:t>
      </w:r>
      <w:r w:rsidRPr="00A55A54">
        <w:rPr>
          <w:spacing w:val="-1"/>
        </w:rPr>
        <w:t>n</w:t>
      </w:r>
      <w:r w:rsidRPr="00A55A54">
        <w:t>g</w:t>
      </w:r>
      <w:r w:rsidRPr="00A55A54">
        <w:rPr>
          <w:spacing w:val="-7"/>
        </w:rPr>
        <w:t xml:space="preserve"> </w:t>
      </w:r>
      <w:r w:rsidRPr="00A55A54">
        <w:rPr>
          <w:spacing w:val="2"/>
        </w:rPr>
        <w:t>t</w:t>
      </w:r>
      <w:r w:rsidRPr="00A55A54">
        <w:rPr>
          <w:spacing w:val="-1"/>
        </w:rPr>
        <w:t>h</w:t>
      </w:r>
      <w:r w:rsidRPr="00A55A54">
        <w:t xml:space="preserve">e </w:t>
      </w:r>
      <w:r w:rsidRPr="00A55A54">
        <w:rPr>
          <w:spacing w:val="-4"/>
        </w:rPr>
        <w:t>m</w:t>
      </w:r>
      <w:r w:rsidRPr="00A55A54">
        <w:rPr>
          <w:spacing w:val="3"/>
        </w:rPr>
        <w:t>o</w:t>
      </w:r>
      <w:r w:rsidRPr="00A55A54">
        <w:rPr>
          <w:spacing w:val="-1"/>
        </w:rPr>
        <w:t>s</w:t>
      </w:r>
      <w:r w:rsidRPr="00A55A54">
        <w:t>t</w:t>
      </w:r>
      <w:r w:rsidRPr="00A55A54">
        <w:rPr>
          <w:spacing w:val="-4"/>
        </w:rPr>
        <w:t xml:space="preserve"> </w:t>
      </w:r>
      <w:r w:rsidRPr="00A55A54">
        <w:rPr>
          <w:spacing w:val="1"/>
        </w:rPr>
        <w:t>o</w:t>
      </w:r>
      <w:r w:rsidRPr="00A55A54">
        <w:rPr>
          <w:spacing w:val="-1"/>
        </w:rPr>
        <w:t>u</w:t>
      </w:r>
      <w:r w:rsidRPr="00A55A54">
        <w:t>t</w:t>
      </w:r>
      <w:r w:rsidRPr="00A55A54">
        <w:rPr>
          <w:spacing w:val="-3"/>
        </w:rPr>
        <w:t xml:space="preserve"> </w:t>
      </w:r>
      <w:r w:rsidRPr="00A55A54">
        <w:rPr>
          <w:spacing w:val="4"/>
        </w:rPr>
        <w:t>o</w:t>
      </w:r>
      <w:r w:rsidRPr="00A55A54">
        <w:t>f</w:t>
      </w:r>
      <w:r w:rsidRPr="00A55A54">
        <w:rPr>
          <w:spacing w:val="-3"/>
        </w:rPr>
        <w:t xml:space="preserve"> </w:t>
      </w:r>
      <w:r w:rsidRPr="00A55A54">
        <w:t>e</w:t>
      </w:r>
      <w:r w:rsidRPr="00A55A54">
        <w:rPr>
          <w:spacing w:val="-1"/>
        </w:rPr>
        <w:t>v</w:t>
      </w:r>
      <w:r w:rsidRPr="00A55A54">
        <w:t>e</w:t>
      </w:r>
      <w:r w:rsidRPr="00A55A54">
        <w:rPr>
          <w:spacing w:val="3"/>
        </w:rPr>
        <w:t>r</w:t>
      </w:r>
      <w:r w:rsidRPr="00A55A54">
        <w:t>y</w:t>
      </w:r>
      <w:r w:rsidRPr="00A55A54">
        <w:rPr>
          <w:spacing w:val="-7"/>
        </w:rPr>
        <w:t xml:space="preserve"> </w:t>
      </w:r>
      <w:r w:rsidRPr="00A55A54">
        <w:rPr>
          <w:spacing w:val="1"/>
        </w:rPr>
        <w:t>oppor</w:t>
      </w:r>
      <w:r w:rsidRPr="00A55A54">
        <w:t>t</w:t>
      </w:r>
      <w:r w:rsidRPr="00A55A54">
        <w:rPr>
          <w:spacing w:val="-1"/>
        </w:rPr>
        <w:t>un</w:t>
      </w:r>
      <w:r w:rsidRPr="00A55A54">
        <w:rPr>
          <w:spacing w:val="2"/>
        </w:rPr>
        <w:t>it</w:t>
      </w:r>
      <w:r w:rsidRPr="00A55A54">
        <w:t>y</w:t>
      </w:r>
      <w:r w:rsidRPr="00A55A54">
        <w:rPr>
          <w:spacing w:val="-10"/>
        </w:rPr>
        <w:t xml:space="preserve"> </w:t>
      </w:r>
      <w:r w:rsidRPr="00A55A54">
        <w:t>to</w:t>
      </w:r>
      <w:r w:rsidRPr="00A55A54">
        <w:rPr>
          <w:spacing w:val="-1"/>
        </w:rPr>
        <w:t xml:space="preserve"> </w:t>
      </w:r>
      <w:r w:rsidRPr="00A55A54">
        <w:t>i</w:t>
      </w:r>
      <w:r w:rsidRPr="00A55A54">
        <w:rPr>
          <w:spacing w:val="-1"/>
        </w:rPr>
        <w:t>n</w:t>
      </w:r>
      <w:r w:rsidRPr="00A55A54">
        <w:t>c</w:t>
      </w:r>
      <w:r w:rsidRPr="00A55A54">
        <w:rPr>
          <w:spacing w:val="1"/>
        </w:rPr>
        <w:t>r</w:t>
      </w:r>
      <w:r w:rsidRPr="00A55A54">
        <w:t>e</w:t>
      </w:r>
      <w:r w:rsidRPr="00A55A54">
        <w:rPr>
          <w:spacing w:val="1"/>
        </w:rPr>
        <w:t>a</w:t>
      </w:r>
      <w:r w:rsidRPr="00A55A54">
        <w:rPr>
          <w:spacing w:val="-1"/>
        </w:rPr>
        <w:t>s</w:t>
      </w:r>
      <w:r w:rsidRPr="00A55A54">
        <w:t>e</w:t>
      </w:r>
      <w:r w:rsidRPr="00A55A54">
        <w:rPr>
          <w:spacing w:val="-6"/>
        </w:rPr>
        <w:t xml:space="preserve"> </w:t>
      </w:r>
      <w:r w:rsidRPr="00A55A54">
        <w:rPr>
          <w:spacing w:val="1"/>
        </w:rPr>
        <w:t>r</w:t>
      </w:r>
      <w:r w:rsidRPr="00A55A54">
        <w:t>e</w:t>
      </w:r>
      <w:r w:rsidRPr="00A55A54">
        <w:rPr>
          <w:spacing w:val="-1"/>
        </w:rPr>
        <w:t>v</w:t>
      </w:r>
      <w:r w:rsidRPr="00A55A54">
        <w:rPr>
          <w:spacing w:val="3"/>
        </w:rPr>
        <w:t>e</w:t>
      </w:r>
      <w:r w:rsidRPr="00A55A54">
        <w:rPr>
          <w:spacing w:val="-1"/>
        </w:rPr>
        <w:t>nu</w:t>
      </w:r>
      <w:r w:rsidRPr="00A55A54">
        <w:t>e</w:t>
      </w:r>
      <w:r w:rsidRPr="00A55A54">
        <w:rPr>
          <w:spacing w:val="-5"/>
        </w:rPr>
        <w:t xml:space="preserve"> </w:t>
      </w:r>
      <w:r w:rsidRPr="00A55A54">
        <w:rPr>
          <w:spacing w:val="3"/>
        </w:rPr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rPr>
          <w:spacing w:val="1"/>
        </w:rPr>
        <w:t>pro</w:t>
      </w:r>
      <w:r w:rsidRPr="00A55A54">
        <w:rPr>
          <w:spacing w:val="-2"/>
        </w:rPr>
        <w:t>f</w:t>
      </w:r>
      <w:r w:rsidRPr="00A55A54">
        <w:t>ita</w:t>
      </w:r>
      <w:r w:rsidRPr="00A55A54">
        <w:rPr>
          <w:spacing w:val="1"/>
        </w:rPr>
        <w:t>b</w:t>
      </w:r>
      <w:r w:rsidRPr="00A55A54">
        <w:t>ili</w:t>
      </w:r>
      <w:r w:rsidRPr="00A55A54">
        <w:rPr>
          <w:spacing w:val="1"/>
        </w:rPr>
        <w:t>t</w:t>
      </w:r>
      <w:r w:rsidRPr="00A55A54">
        <w:rPr>
          <w:spacing w:val="-4"/>
        </w:rPr>
        <w:t>y</w:t>
      </w:r>
      <w:r w:rsidRPr="00A55A54">
        <w:t>.</w:t>
      </w:r>
    </w:p>
    <w:p w14:paraId="7DACAAA3" w14:textId="77777777" w:rsidR="00BE22AB" w:rsidRPr="00A55A54" w:rsidRDefault="00BE22AB">
      <w:pPr>
        <w:spacing w:before="11" w:line="220" w:lineRule="exact"/>
        <w:rPr>
          <w:sz w:val="22"/>
          <w:szCs w:val="22"/>
        </w:rPr>
      </w:pPr>
    </w:p>
    <w:p w14:paraId="641B28D2" w14:textId="77777777" w:rsidR="00BE22AB" w:rsidRPr="00A55A54" w:rsidRDefault="00A55A54">
      <w:r w:rsidRPr="00A55A54">
        <w:rPr>
          <w:b/>
          <w:i/>
          <w:spacing w:val="2"/>
        </w:rPr>
        <w:t>Du</w:t>
      </w:r>
      <w:r w:rsidRPr="00A55A54">
        <w:rPr>
          <w:b/>
          <w:i/>
          <w:spacing w:val="4"/>
        </w:rPr>
        <w:t>t</w:t>
      </w:r>
      <w:r w:rsidRPr="00A55A54">
        <w:rPr>
          <w:b/>
          <w:i/>
          <w:spacing w:val="2"/>
        </w:rPr>
        <w:t>i</w:t>
      </w:r>
      <w:r w:rsidRPr="00A55A54">
        <w:rPr>
          <w:b/>
          <w:i/>
          <w:spacing w:val="5"/>
        </w:rPr>
        <w:t>e</w:t>
      </w:r>
      <w:r w:rsidRPr="00A55A54">
        <w:rPr>
          <w:b/>
          <w:i/>
          <w:spacing w:val="3"/>
        </w:rPr>
        <w:t>s</w:t>
      </w:r>
      <w:r w:rsidRPr="00A55A54">
        <w:rPr>
          <w:i/>
        </w:rPr>
        <w:t>:</w:t>
      </w:r>
    </w:p>
    <w:p w14:paraId="00F9F901" w14:textId="77777777" w:rsidR="00BE22AB" w:rsidRPr="00A55A54" w:rsidRDefault="00A55A54">
      <w:pPr>
        <w:spacing w:before="19" w:line="220" w:lineRule="exact"/>
        <w:ind w:left="228" w:right="255" w:hanging="228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rPr>
          <w:spacing w:val="2"/>
        </w:rPr>
        <w:t>P</w:t>
      </w:r>
      <w:r w:rsidRPr="00A55A54">
        <w:rPr>
          <w:spacing w:val="1"/>
        </w:rPr>
        <w:t>ro</w:t>
      </w:r>
      <w:r w:rsidRPr="00A55A54">
        <w:rPr>
          <w:spacing w:val="-4"/>
        </w:rPr>
        <w:t>m</w:t>
      </w:r>
      <w:r w:rsidRPr="00A55A54">
        <w:rPr>
          <w:spacing w:val="1"/>
        </w:rPr>
        <w:t>o</w:t>
      </w:r>
      <w:r w:rsidRPr="00A55A54">
        <w:t>te</w:t>
      </w:r>
      <w:r w:rsidRPr="00A55A54">
        <w:rPr>
          <w:spacing w:val="-7"/>
        </w:rPr>
        <w:t xml:space="preserve"> </w:t>
      </w:r>
      <w:r w:rsidRPr="00A55A54">
        <w:t>t</w:t>
      </w:r>
      <w:r w:rsidRPr="00A55A54">
        <w:rPr>
          <w:spacing w:val="-1"/>
        </w:rPr>
        <w:t>h</w:t>
      </w:r>
      <w:r w:rsidRPr="00A55A54">
        <w:t>e</w:t>
      </w:r>
      <w:r w:rsidRPr="00A55A54">
        <w:rPr>
          <w:spacing w:val="-1"/>
        </w:rPr>
        <w:t xml:space="preserve"> </w:t>
      </w:r>
      <w:r w:rsidRPr="00A55A54">
        <w:t>c</w:t>
      </w:r>
      <w:r w:rsidRPr="00A55A54">
        <w:rPr>
          <w:spacing w:val="4"/>
        </w:rPr>
        <w:t>o</w:t>
      </w:r>
      <w:r w:rsidRPr="00A55A54">
        <w:rPr>
          <w:spacing w:val="-4"/>
        </w:rPr>
        <w:t>m</w:t>
      </w:r>
      <w:r w:rsidRPr="00A55A54">
        <w:rPr>
          <w:spacing w:val="1"/>
        </w:rPr>
        <w:t>p</w:t>
      </w:r>
      <w:r w:rsidRPr="00A55A54">
        <w:rPr>
          <w:spacing w:val="3"/>
        </w:rPr>
        <w:t>a</w:t>
      </w:r>
      <w:r w:rsidRPr="00A55A54">
        <w:rPr>
          <w:spacing w:val="1"/>
        </w:rPr>
        <w:t>n</w:t>
      </w:r>
      <w:r w:rsidRPr="00A55A54">
        <w:t>y</w:t>
      </w:r>
      <w:r w:rsidRPr="00A55A54">
        <w:rPr>
          <w:spacing w:val="-10"/>
        </w:rPr>
        <w:t xml:space="preserve"> </w:t>
      </w:r>
      <w:r w:rsidRPr="00A55A54">
        <w:rPr>
          <w:spacing w:val="1"/>
        </w:rPr>
        <w:t>br</w:t>
      </w:r>
      <w:r w:rsidRPr="00A55A54"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4"/>
        </w:rPr>
        <w:t xml:space="preserve"> </w:t>
      </w:r>
      <w:r w:rsidRPr="00A55A54">
        <w:rPr>
          <w:spacing w:val="2"/>
        </w:rPr>
        <w:t>t</w:t>
      </w:r>
      <w:r w:rsidRPr="00A55A54">
        <w:t>o</w:t>
      </w:r>
      <w:r w:rsidRPr="00A55A54">
        <w:rPr>
          <w:spacing w:val="-1"/>
        </w:rPr>
        <w:t xml:space="preserve"> k</w:t>
      </w:r>
      <w:r w:rsidRPr="00A55A54">
        <w:rPr>
          <w:spacing w:val="3"/>
        </w:rPr>
        <w:t>e</w:t>
      </w:r>
      <w:r w:rsidRPr="00A55A54">
        <w:t>y</w:t>
      </w:r>
      <w:r w:rsidRPr="00A55A54">
        <w:rPr>
          <w:spacing w:val="-6"/>
        </w:rPr>
        <w:t xml:space="preserve"> </w:t>
      </w:r>
      <w:r w:rsidRPr="00A55A54">
        <w:rPr>
          <w:spacing w:val="1"/>
        </w:rPr>
        <w:t>b</w:t>
      </w:r>
      <w:r w:rsidRPr="00A55A54">
        <w:rPr>
          <w:spacing w:val="6"/>
        </w:rPr>
        <w:t>u</w:t>
      </w:r>
      <w:r w:rsidRPr="00A55A54">
        <w:rPr>
          <w:spacing w:val="-1"/>
        </w:rPr>
        <w:t>y</w:t>
      </w:r>
      <w:r w:rsidRPr="00A55A54">
        <w:t>e</w:t>
      </w:r>
      <w:r w:rsidRPr="00A55A54">
        <w:rPr>
          <w:spacing w:val="1"/>
        </w:rPr>
        <w:t>r</w:t>
      </w:r>
      <w:r w:rsidRPr="00A55A54">
        <w:rPr>
          <w:spacing w:val="-1"/>
        </w:rPr>
        <w:t>s</w:t>
      </w:r>
      <w:r w:rsidRPr="00A55A54">
        <w:t>,</w:t>
      </w:r>
      <w:r w:rsidRPr="00A55A54">
        <w:rPr>
          <w:spacing w:val="-5"/>
        </w:rPr>
        <w:t xml:space="preserve"> </w:t>
      </w:r>
      <w:r w:rsidRPr="00A55A54">
        <w:t>e</w:t>
      </w:r>
      <w:r w:rsidRPr="00A55A54">
        <w:rPr>
          <w:spacing w:val="1"/>
        </w:rPr>
        <w:t>n</w:t>
      </w:r>
      <w:r w:rsidRPr="00A55A54">
        <w:rPr>
          <w:spacing w:val="-1"/>
        </w:rPr>
        <w:t>su</w:t>
      </w:r>
      <w:r w:rsidRPr="00A55A54">
        <w:rPr>
          <w:spacing w:val="1"/>
        </w:rPr>
        <w:t>r</w:t>
      </w:r>
      <w:r w:rsidRPr="00A55A54">
        <w:rPr>
          <w:spacing w:val="2"/>
        </w:rPr>
        <w:t>i</w:t>
      </w:r>
      <w:r w:rsidRPr="00A55A54">
        <w:rPr>
          <w:spacing w:val="1"/>
        </w:rPr>
        <w:t>n</w:t>
      </w:r>
      <w:r w:rsidRPr="00A55A54">
        <w:t>g</w:t>
      </w:r>
      <w:r w:rsidRPr="00A55A54">
        <w:rPr>
          <w:spacing w:val="-8"/>
        </w:rPr>
        <w:t xml:space="preserve"> </w:t>
      </w:r>
      <w:r w:rsidRPr="00A55A54">
        <w:t>t</w:t>
      </w:r>
      <w:r w:rsidRPr="00A55A54">
        <w:rPr>
          <w:spacing w:val="-1"/>
        </w:rPr>
        <w:t>h</w:t>
      </w:r>
      <w:r w:rsidRPr="00A55A54">
        <w:t>eir</w:t>
      </w:r>
      <w:r w:rsidRPr="00A55A54">
        <w:rPr>
          <w:spacing w:val="-1"/>
        </w:rPr>
        <w:t xml:space="preserve"> </w:t>
      </w:r>
      <w:r w:rsidRPr="00A55A54">
        <w:rPr>
          <w:spacing w:val="1"/>
        </w:rPr>
        <w:t>k</w:t>
      </w:r>
      <w:r w:rsidRPr="00A55A54">
        <w:rPr>
          <w:spacing w:val="-1"/>
        </w:rPr>
        <w:t>n</w:t>
      </w:r>
      <w:r w:rsidRPr="00A55A54">
        <w:rPr>
          <w:spacing w:val="3"/>
        </w:rPr>
        <w:t>o</w:t>
      </w:r>
      <w:r w:rsidRPr="00A55A54">
        <w:rPr>
          <w:spacing w:val="-2"/>
        </w:rPr>
        <w:t>w</w:t>
      </w:r>
      <w:r w:rsidRPr="00A55A54">
        <w:t>le</w:t>
      </w:r>
      <w:r w:rsidRPr="00A55A54">
        <w:rPr>
          <w:spacing w:val="1"/>
        </w:rPr>
        <w:t>d</w:t>
      </w:r>
      <w:r w:rsidRPr="00A55A54">
        <w:rPr>
          <w:spacing w:val="-1"/>
        </w:rPr>
        <w:t>g</w:t>
      </w:r>
      <w:r w:rsidRPr="00A55A54">
        <w:t>e</w:t>
      </w:r>
      <w:r w:rsidRPr="00A55A54">
        <w:rPr>
          <w:spacing w:val="-8"/>
        </w:rPr>
        <w:t xml:space="preserve"> </w:t>
      </w:r>
      <w:r w:rsidRPr="00A55A54">
        <w:t>is</w:t>
      </w:r>
      <w:r w:rsidRPr="00A55A54">
        <w:rPr>
          <w:spacing w:val="-2"/>
        </w:rPr>
        <w:t xml:space="preserve"> </w:t>
      </w:r>
      <w:r w:rsidRPr="00A55A54">
        <w:rPr>
          <w:spacing w:val="3"/>
        </w:rPr>
        <w:t>c</w:t>
      </w:r>
      <w:r w:rsidRPr="00A55A54">
        <w:rPr>
          <w:spacing w:val="-1"/>
        </w:rPr>
        <w:t>u</w:t>
      </w:r>
      <w:r w:rsidRPr="00A55A54">
        <w:rPr>
          <w:spacing w:val="1"/>
        </w:rPr>
        <w:t>rr</w:t>
      </w:r>
      <w:r w:rsidRPr="00A55A54">
        <w:t>e</w:t>
      </w:r>
      <w:r w:rsidRPr="00A55A54">
        <w:rPr>
          <w:spacing w:val="-1"/>
        </w:rPr>
        <w:t>n</w:t>
      </w:r>
      <w:r w:rsidRPr="00A55A54">
        <w:t>t</w:t>
      </w:r>
      <w:r w:rsidRPr="00A55A54">
        <w:rPr>
          <w:spacing w:val="-6"/>
        </w:rPr>
        <w:t xml:space="preserve"> </w:t>
      </w:r>
      <w:r w:rsidRPr="00A55A54">
        <w:rPr>
          <w:spacing w:val="3"/>
        </w:rPr>
        <w:t>a</w:t>
      </w:r>
      <w:r w:rsidRPr="00A55A54">
        <w:rPr>
          <w:spacing w:val="-1"/>
        </w:rPr>
        <w:t>n</w:t>
      </w:r>
      <w:r w:rsidRPr="00A55A54">
        <w:t>d a</w:t>
      </w:r>
      <w:r w:rsidRPr="00A55A54">
        <w:rPr>
          <w:spacing w:val="1"/>
        </w:rPr>
        <w:t>ppr</w:t>
      </w:r>
      <w:r w:rsidRPr="00A55A54">
        <w:rPr>
          <w:spacing w:val="-1"/>
        </w:rPr>
        <w:t>o</w:t>
      </w:r>
      <w:r w:rsidRPr="00A55A54">
        <w:rPr>
          <w:spacing w:val="1"/>
        </w:rPr>
        <w:t>pr</w:t>
      </w:r>
      <w:r w:rsidRPr="00A55A54">
        <w:t>iat</w:t>
      </w:r>
      <w:r w:rsidRPr="00A55A54">
        <w:rPr>
          <w:spacing w:val="1"/>
        </w:rPr>
        <w:t>e</w:t>
      </w:r>
      <w:r w:rsidRPr="00A55A54">
        <w:t>.</w:t>
      </w:r>
    </w:p>
    <w:p w14:paraId="10D24062" w14:textId="77777777" w:rsidR="00BE22AB" w:rsidRPr="00A55A54" w:rsidRDefault="00A55A54">
      <w:pPr>
        <w:spacing w:line="240" w:lineRule="exact"/>
      </w:pPr>
      <w:r w:rsidRPr="00A55A54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A55A54">
        <w:rPr>
          <w:position w:val="-1"/>
        </w:rPr>
        <w:t>Ge</w:t>
      </w:r>
      <w:r w:rsidRPr="00A55A54">
        <w:rPr>
          <w:spacing w:val="-1"/>
          <w:position w:val="-1"/>
        </w:rPr>
        <w:t>n</w:t>
      </w:r>
      <w:r w:rsidRPr="00A55A54">
        <w:rPr>
          <w:position w:val="-1"/>
        </w:rPr>
        <w:t>e</w:t>
      </w:r>
      <w:r w:rsidRPr="00A55A54">
        <w:rPr>
          <w:spacing w:val="1"/>
          <w:position w:val="-1"/>
        </w:rPr>
        <w:t>r</w:t>
      </w:r>
      <w:r w:rsidRPr="00A55A54">
        <w:rPr>
          <w:position w:val="-1"/>
        </w:rPr>
        <w:t>at</w:t>
      </w:r>
      <w:r w:rsidRPr="00A55A54">
        <w:rPr>
          <w:spacing w:val="2"/>
          <w:position w:val="-1"/>
        </w:rPr>
        <w:t>i</w:t>
      </w:r>
      <w:r w:rsidRPr="00A55A54">
        <w:rPr>
          <w:spacing w:val="-1"/>
          <w:position w:val="-1"/>
        </w:rPr>
        <w:t>n</w:t>
      </w:r>
      <w:r w:rsidRPr="00A55A54">
        <w:rPr>
          <w:position w:val="-1"/>
        </w:rPr>
        <w:t>g</w:t>
      </w:r>
      <w:r w:rsidRPr="00A55A54">
        <w:rPr>
          <w:spacing w:val="-8"/>
          <w:position w:val="-1"/>
        </w:rPr>
        <w:t xml:space="preserve"> </w:t>
      </w:r>
      <w:r w:rsidRPr="00A55A54">
        <w:rPr>
          <w:spacing w:val="-1"/>
          <w:position w:val="-1"/>
        </w:rPr>
        <w:t>n</w:t>
      </w:r>
      <w:r w:rsidRPr="00A55A54">
        <w:rPr>
          <w:spacing w:val="3"/>
          <w:position w:val="-1"/>
        </w:rPr>
        <w:t>e</w:t>
      </w:r>
      <w:r w:rsidRPr="00A55A54">
        <w:rPr>
          <w:position w:val="-1"/>
        </w:rPr>
        <w:t>w</w:t>
      </w:r>
      <w:r w:rsidRPr="00A55A54">
        <w:rPr>
          <w:spacing w:val="-5"/>
          <w:position w:val="-1"/>
        </w:rPr>
        <w:t xml:space="preserve"> </w:t>
      </w:r>
      <w:r w:rsidRPr="00A55A54">
        <w:rPr>
          <w:spacing w:val="1"/>
          <w:position w:val="-1"/>
        </w:rPr>
        <w:t>bu</w:t>
      </w:r>
      <w:r w:rsidRPr="00A55A54">
        <w:rPr>
          <w:spacing w:val="-1"/>
          <w:position w:val="-1"/>
        </w:rPr>
        <w:t>s</w:t>
      </w:r>
      <w:r w:rsidRPr="00A55A54">
        <w:rPr>
          <w:position w:val="-1"/>
        </w:rPr>
        <w:t>i</w:t>
      </w:r>
      <w:r w:rsidRPr="00A55A54">
        <w:rPr>
          <w:spacing w:val="-1"/>
          <w:position w:val="-1"/>
        </w:rPr>
        <w:t>n</w:t>
      </w:r>
      <w:r w:rsidRPr="00A55A54">
        <w:rPr>
          <w:spacing w:val="3"/>
          <w:position w:val="-1"/>
        </w:rPr>
        <w:t>e</w:t>
      </w:r>
      <w:r w:rsidRPr="00A55A54">
        <w:rPr>
          <w:spacing w:val="-1"/>
          <w:position w:val="-1"/>
        </w:rPr>
        <w:t>s</w:t>
      </w:r>
      <w:r w:rsidRPr="00A55A54">
        <w:rPr>
          <w:position w:val="-1"/>
        </w:rPr>
        <w:t>s</w:t>
      </w:r>
      <w:r w:rsidRPr="00A55A54">
        <w:rPr>
          <w:spacing w:val="-7"/>
          <w:position w:val="-1"/>
        </w:rPr>
        <w:t xml:space="preserve"> </w:t>
      </w:r>
      <w:r w:rsidRPr="00A55A54">
        <w:rPr>
          <w:spacing w:val="1"/>
          <w:position w:val="-1"/>
        </w:rPr>
        <w:t>bo</w:t>
      </w:r>
      <w:r w:rsidRPr="00A55A54">
        <w:rPr>
          <w:position w:val="-1"/>
        </w:rPr>
        <w:t>th</w:t>
      </w:r>
      <w:r w:rsidRPr="00A55A54">
        <w:rPr>
          <w:spacing w:val="-3"/>
          <w:position w:val="-1"/>
        </w:rPr>
        <w:t xml:space="preserve"> </w:t>
      </w:r>
      <w:r w:rsidRPr="00A55A54">
        <w:rPr>
          <w:position w:val="-1"/>
        </w:rPr>
        <w:t>in</w:t>
      </w:r>
      <w:r w:rsidRPr="00A55A54">
        <w:rPr>
          <w:spacing w:val="-3"/>
          <w:position w:val="-1"/>
        </w:rPr>
        <w:t xml:space="preserve"> </w:t>
      </w:r>
      <w:r w:rsidRPr="00A55A54">
        <w:rPr>
          <w:spacing w:val="-2"/>
          <w:position w:val="-1"/>
        </w:rPr>
        <w:t>f</w:t>
      </w:r>
      <w:r w:rsidRPr="00A55A54">
        <w:rPr>
          <w:position w:val="-1"/>
        </w:rPr>
        <w:t>a</w:t>
      </w:r>
      <w:r w:rsidRPr="00A55A54">
        <w:rPr>
          <w:spacing w:val="1"/>
          <w:position w:val="-1"/>
        </w:rPr>
        <w:t>c</w:t>
      </w:r>
      <w:r w:rsidRPr="00A55A54">
        <w:rPr>
          <w:position w:val="-1"/>
        </w:rPr>
        <w:t>e</w:t>
      </w:r>
      <w:r w:rsidRPr="00A55A54">
        <w:rPr>
          <w:spacing w:val="-2"/>
          <w:position w:val="-1"/>
        </w:rPr>
        <w:t xml:space="preserve"> </w:t>
      </w:r>
      <w:r w:rsidRPr="00A55A54">
        <w:rPr>
          <w:position w:val="-1"/>
        </w:rPr>
        <w:t>to</w:t>
      </w:r>
      <w:r w:rsidRPr="00A55A54">
        <w:rPr>
          <w:spacing w:val="1"/>
          <w:position w:val="-1"/>
        </w:rPr>
        <w:t xml:space="preserve"> </w:t>
      </w:r>
      <w:r w:rsidRPr="00A55A54">
        <w:rPr>
          <w:spacing w:val="-2"/>
          <w:position w:val="-1"/>
        </w:rPr>
        <w:t>f</w:t>
      </w:r>
      <w:r w:rsidRPr="00A55A54">
        <w:rPr>
          <w:position w:val="-1"/>
        </w:rPr>
        <w:t>a</w:t>
      </w:r>
      <w:r w:rsidRPr="00A55A54">
        <w:rPr>
          <w:spacing w:val="1"/>
          <w:position w:val="-1"/>
        </w:rPr>
        <w:t>c</w:t>
      </w:r>
      <w:r w:rsidRPr="00A55A54">
        <w:rPr>
          <w:position w:val="-1"/>
        </w:rPr>
        <w:t xml:space="preserve">e </w:t>
      </w:r>
      <w:r w:rsidRPr="00A55A54">
        <w:rPr>
          <w:spacing w:val="-4"/>
          <w:position w:val="-1"/>
        </w:rPr>
        <w:t>m</w:t>
      </w:r>
      <w:r w:rsidRPr="00A55A54">
        <w:rPr>
          <w:position w:val="-1"/>
        </w:rPr>
        <w:t>e</w:t>
      </w:r>
      <w:r w:rsidRPr="00A55A54">
        <w:rPr>
          <w:spacing w:val="1"/>
          <w:position w:val="-1"/>
        </w:rPr>
        <w:t>e</w:t>
      </w:r>
      <w:r w:rsidRPr="00A55A54">
        <w:rPr>
          <w:spacing w:val="2"/>
          <w:position w:val="-1"/>
        </w:rPr>
        <w:t>t</w:t>
      </w:r>
      <w:r w:rsidRPr="00A55A54">
        <w:rPr>
          <w:position w:val="-1"/>
        </w:rPr>
        <w:t>i</w:t>
      </w:r>
      <w:r w:rsidRPr="00A55A54">
        <w:rPr>
          <w:spacing w:val="1"/>
          <w:position w:val="-1"/>
        </w:rPr>
        <w:t>n</w:t>
      </w:r>
      <w:r w:rsidRPr="00A55A54">
        <w:rPr>
          <w:spacing w:val="-1"/>
          <w:position w:val="-1"/>
        </w:rPr>
        <w:t>g</w:t>
      </w:r>
      <w:r w:rsidRPr="00A55A54">
        <w:rPr>
          <w:position w:val="-1"/>
        </w:rPr>
        <w:t>s</w:t>
      </w:r>
      <w:r w:rsidRPr="00A55A54">
        <w:rPr>
          <w:spacing w:val="-7"/>
          <w:position w:val="-1"/>
        </w:rPr>
        <w:t xml:space="preserve"> </w:t>
      </w:r>
      <w:r w:rsidRPr="00A55A54">
        <w:rPr>
          <w:spacing w:val="3"/>
          <w:position w:val="-1"/>
        </w:rPr>
        <w:t>a</w:t>
      </w:r>
      <w:r w:rsidRPr="00A55A54">
        <w:rPr>
          <w:spacing w:val="-1"/>
          <w:position w:val="-1"/>
        </w:rPr>
        <w:t>n</w:t>
      </w:r>
      <w:r w:rsidRPr="00A55A54">
        <w:rPr>
          <w:position w:val="-1"/>
        </w:rPr>
        <w:t>d</w:t>
      </w:r>
      <w:r w:rsidRPr="00A55A54">
        <w:rPr>
          <w:spacing w:val="-2"/>
          <w:position w:val="-1"/>
        </w:rPr>
        <w:t xml:space="preserve"> </w:t>
      </w:r>
      <w:r w:rsidRPr="00A55A54">
        <w:rPr>
          <w:spacing w:val="1"/>
          <w:position w:val="-1"/>
        </w:rPr>
        <w:t>o</w:t>
      </w:r>
      <w:r w:rsidRPr="00A55A54">
        <w:rPr>
          <w:spacing w:val="-1"/>
          <w:position w:val="-1"/>
        </w:rPr>
        <w:t>v</w:t>
      </w:r>
      <w:r w:rsidRPr="00A55A54">
        <w:rPr>
          <w:position w:val="-1"/>
        </w:rPr>
        <w:t>er</w:t>
      </w:r>
      <w:r w:rsidRPr="00A55A54">
        <w:rPr>
          <w:spacing w:val="-3"/>
          <w:position w:val="-1"/>
        </w:rPr>
        <w:t xml:space="preserve"> </w:t>
      </w:r>
      <w:r w:rsidRPr="00A55A54">
        <w:rPr>
          <w:position w:val="-1"/>
        </w:rPr>
        <w:t>t</w:t>
      </w:r>
      <w:r w:rsidRPr="00A55A54">
        <w:rPr>
          <w:spacing w:val="-1"/>
          <w:position w:val="-1"/>
        </w:rPr>
        <w:t>h</w:t>
      </w:r>
      <w:r w:rsidRPr="00A55A54">
        <w:rPr>
          <w:position w:val="-1"/>
        </w:rPr>
        <w:t>e</w:t>
      </w:r>
      <w:r w:rsidRPr="00A55A54">
        <w:rPr>
          <w:spacing w:val="-1"/>
          <w:position w:val="-1"/>
        </w:rPr>
        <w:t xml:space="preserve"> </w:t>
      </w:r>
      <w:r w:rsidRPr="00A55A54">
        <w:rPr>
          <w:spacing w:val="1"/>
          <w:position w:val="-1"/>
        </w:rPr>
        <w:t>p</w:t>
      </w:r>
      <w:r w:rsidRPr="00A55A54">
        <w:rPr>
          <w:spacing w:val="-1"/>
          <w:position w:val="-1"/>
        </w:rPr>
        <w:t>h</w:t>
      </w:r>
      <w:r w:rsidRPr="00A55A54">
        <w:rPr>
          <w:spacing w:val="3"/>
          <w:position w:val="-1"/>
        </w:rPr>
        <w:t>o</w:t>
      </w:r>
      <w:r w:rsidRPr="00A55A54">
        <w:rPr>
          <w:spacing w:val="-1"/>
          <w:position w:val="-1"/>
        </w:rPr>
        <w:t>n</w:t>
      </w:r>
      <w:r w:rsidRPr="00A55A54">
        <w:rPr>
          <w:spacing w:val="7"/>
          <w:position w:val="-1"/>
        </w:rPr>
        <w:t>e</w:t>
      </w:r>
      <w:r w:rsidRPr="00A55A54">
        <w:rPr>
          <w:position w:val="-1"/>
        </w:rPr>
        <w:t>.</w:t>
      </w:r>
    </w:p>
    <w:p w14:paraId="6CFC98BC" w14:textId="77777777" w:rsidR="00BE22AB" w:rsidRPr="00A55A54" w:rsidRDefault="00A55A54">
      <w:pPr>
        <w:spacing w:before="1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rPr>
          <w:spacing w:val="1"/>
        </w:rPr>
        <w:t>Wr</w:t>
      </w:r>
      <w:r w:rsidRPr="00A55A54">
        <w:t>iti</w:t>
      </w:r>
      <w:r w:rsidRPr="00A55A54">
        <w:rPr>
          <w:spacing w:val="-2"/>
        </w:rPr>
        <w:t>n</w:t>
      </w:r>
      <w:r w:rsidRPr="00A55A54">
        <w:t>g</w:t>
      </w:r>
      <w:r w:rsidRPr="00A55A54">
        <w:rPr>
          <w:spacing w:val="-5"/>
        </w:rPr>
        <w:t xml:space="preserve"> </w:t>
      </w:r>
      <w:r w:rsidRPr="00A55A54">
        <w:rPr>
          <w:spacing w:val="-1"/>
        </w:rPr>
        <w:t>u</w:t>
      </w:r>
      <w:r w:rsidRPr="00A55A54">
        <w:t>p</w:t>
      </w:r>
      <w:r w:rsidRPr="00A55A54">
        <w:rPr>
          <w:spacing w:val="-1"/>
        </w:rPr>
        <w:t xml:space="preserve"> </w:t>
      </w:r>
      <w:r w:rsidRPr="00A55A54">
        <w:t>c</w:t>
      </w:r>
      <w:r w:rsidRPr="00A55A54">
        <w:rPr>
          <w:spacing w:val="1"/>
        </w:rPr>
        <w:t>o</w:t>
      </w:r>
      <w:r w:rsidRPr="00A55A54">
        <w:rPr>
          <w:spacing w:val="-1"/>
        </w:rPr>
        <w:t>n</w:t>
      </w:r>
      <w:r w:rsidRPr="00A55A54">
        <w:t>cise,</w:t>
      </w:r>
      <w:r w:rsidRPr="00A55A54">
        <w:rPr>
          <w:spacing w:val="-5"/>
        </w:rPr>
        <w:t xml:space="preserve"> </w:t>
      </w:r>
      <w:r w:rsidRPr="00A55A54">
        <w:rPr>
          <w:spacing w:val="-1"/>
        </w:rPr>
        <w:t>v</w:t>
      </w:r>
      <w:r w:rsidRPr="00A55A54">
        <w:rPr>
          <w:spacing w:val="3"/>
        </w:rPr>
        <w:t>a</w:t>
      </w:r>
      <w:r w:rsidRPr="00A55A54">
        <w:t>l</w:t>
      </w:r>
      <w:r w:rsidRPr="00A55A54">
        <w:rPr>
          <w:spacing w:val="-1"/>
        </w:rPr>
        <w:t>u</w:t>
      </w:r>
      <w:r w:rsidRPr="00A55A54">
        <w:rPr>
          <w:spacing w:val="4"/>
        </w:rPr>
        <w:t>e</w:t>
      </w:r>
      <w:r w:rsidRPr="00A55A54">
        <w:rPr>
          <w:spacing w:val="-2"/>
        </w:rPr>
        <w:t>-</w:t>
      </w:r>
      <w:r w:rsidRPr="00A55A54">
        <w:rPr>
          <w:spacing w:val="1"/>
        </w:rPr>
        <w:t>b</w:t>
      </w:r>
      <w:r w:rsidRPr="00A55A54">
        <w:t>a</w:t>
      </w:r>
      <w:r w:rsidRPr="00A55A54">
        <w:rPr>
          <w:spacing w:val="2"/>
        </w:rPr>
        <w:t>s</w:t>
      </w:r>
      <w:r w:rsidRPr="00A55A54">
        <w:t>ed</w:t>
      </w:r>
      <w:r w:rsidRPr="00A55A54">
        <w:rPr>
          <w:spacing w:val="-8"/>
        </w:rPr>
        <w:t xml:space="preserve"> </w:t>
      </w:r>
      <w:r w:rsidRPr="00A55A54">
        <w:rPr>
          <w:spacing w:val="-1"/>
        </w:rPr>
        <w:t>s</w:t>
      </w:r>
      <w:r w:rsidRPr="00A55A54">
        <w:t>ales</w:t>
      </w:r>
      <w:r w:rsidRPr="00A55A54">
        <w:rPr>
          <w:spacing w:val="-4"/>
        </w:rPr>
        <w:t xml:space="preserve"> </w:t>
      </w:r>
      <w:r w:rsidRPr="00A55A54">
        <w:rPr>
          <w:spacing w:val="1"/>
        </w:rPr>
        <w:t>propo</w:t>
      </w:r>
      <w:r w:rsidRPr="00A55A54">
        <w:rPr>
          <w:spacing w:val="-1"/>
        </w:rPr>
        <w:t>s</w:t>
      </w:r>
      <w:r w:rsidRPr="00A55A54">
        <w:t>al</w:t>
      </w:r>
      <w:r w:rsidRPr="00A55A54">
        <w:rPr>
          <w:spacing w:val="2"/>
        </w:rPr>
        <w:t>s</w:t>
      </w:r>
      <w:r w:rsidRPr="00A55A54">
        <w:t>.</w:t>
      </w:r>
    </w:p>
    <w:p w14:paraId="317C654A" w14:textId="77777777" w:rsidR="00BE22AB" w:rsidRPr="00A55A54" w:rsidRDefault="00A55A54">
      <w:pPr>
        <w:spacing w:before="1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rPr>
          <w:spacing w:val="-1"/>
        </w:rPr>
        <w:t>R</w:t>
      </w:r>
      <w:r w:rsidRPr="00A55A54">
        <w:t>e</w:t>
      </w:r>
      <w:r w:rsidRPr="00A55A54">
        <w:rPr>
          <w:spacing w:val="1"/>
        </w:rPr>
        <w:t>p</w:t>
      </w:r>
      <w:r w:rsidRPr="00A55A54">
        <w:rPr>
          <w:spacing w:val="2"/>
        </w:rPr>
        <w:t>l</w:t>
      </w:r>
      <w:r w:rsidRPr="00A55A54">
        <w:rPr>
          <w:spacing w:val="-4"/>
        </w:rPr>
        <w:t>y</w:t>
      </w:r>
      <w:r w:rsidRPr="00A55A54">
        <w:rPr>
          <w:spacing w:val="2"/>
        </w:rPr>
        <w:t>i</w:t>
      </w:r>
      <w:r w:rsidRPr="00A55A54">
        <w:rPr>
          <w:spacing w:val="1"/>
        </w:rPr>
        <w:t>n</w:t>
      </w:r>
      <w:r w:rsidRPr="00A55A54">
        <w:t>g</w:t>
      </w:r>
      <w:r w:rsidRPr="00A55A54">
        <w:rPr>
          <w:spacing w:val="-8"/>
        </w:rPr>
        <w:t xml:space="preserve"> </w:t>
      </w:r>
      <w:r w:rsidRPr="00A55A54">
        <w:t>to</w:t>
      </w:r>
      <w:r w:rsidRPr="00A55A54">
        <w:rPr>
          <w:spacing w:val="-1"/>
        </w:rPr>
        <w:t xml:space="preserve"> </w:t>
      </w:r>
      <w:r w:rsidRPr="00A55A54">
        <w:t>all</w:t>
      </w:r>
      <w:r w:rsidRPr="00A55A54">
        <w:rPr>
          <w:spacing w:val="-2"/>
        </w:rPr>
        <w:t xml:space="preserve"> </w:t>
      </w:r>
      <w:r w:rsidRPr="00A55A54">
        <w:t>c</w:t>
      </w:r>
      <w:r w:rsidRPr="00A55A54">
        <w:rPr>
          <w:spacing w:val="-1"/>
        </w:rPr>
        <w:t>us</w:t>
      </w:r>
      <w:r w:rsidRPr="00A55A54">
        <w:t>t</w:t>
      </w:r>
      <w:r w:rsidRPr="00A55A54">
        <w:rPr>
          <w:spacing w:val="3"/>
        </w:rPr>
        <w:t>o</w:t>
      </w:r>
      <w:r w:rsidRPr="00A55A54">
        <w:rPr>
          <w:spacing w:val="-1"/>
        </w:rPr>
        <w:t>m</w:t>
      </w:r>
      <w:r w:rsidRPr="00A55A54">
        <w:t>er</w:t>
      </w:r>
      <w:r w:rsidRPr="00A55A54">
        <w:rPr>
          <w:spacing w:val="-6"/>
        </w:rPr>
        <w:t xml:space="preserve"> </w:t>
      </w:r>
      <w:r w:rsidRPr="00A55A54">
        <w:t>e</w:t>
      </w:r>
      <w:r w:rsidRPr="00A55A54">
        <w:rPr>
          <w:spacing w:val="-1"/>
        </w:rPr>
        <w:t>n</w:t>
      </w:r>
      <w:r w:rsidRPr="00A55A54">
        <w:rPr>
          <w:spacing w:val="3"/>
        </w:rPr>
        <w:t>q</w:t>
      </w:r>
      <w:r w:rsidRPr="00A55A54">
        <w:rPr>
          <w:spacing w:val="1"/>
        </w:rPr>
        <w:t>u</w:t>
      </w:r>
      <w:r w:rsidRPr="00A55A54">
        <w:t>iries</w:t>
      </w:r>
      <w:r w:rsidRPr="00A55A54">
        <w:rPr>
          <w:spacing w:val="-7"/>
        </w:rPr>
        <w:t xml:space="preserve"> </w:t>
      </w:r>
      <w:r w:rsidRPr="00A55A54">
        <w:t>in</w:t>
      </w:r>
      <w:r w:rsidRPr="00A55A54">
        <w:rPr>
          <w:spacing w:val="-3"/>
        </w:rPr>
        <w:t xml:space="preserve"> </w:t>
      </w:r>
      <w:r w:rsidRPr="00A55A54">
        <w:t>a t</w:t>
      </w:r>
      <w:r w:rsidRPr="00A55A54">
        <w:rPr>
          <w:spacing w:val="2"/>
        </w:rPr>
        <w:t>i</w:t>
      </w:r>
      <w:r w:rsidRPr="00A55A54">
        <w:rPr>
          <w:spacing w:val="-1"/>
        </w:rPr>
        <w:t>m</w:t>
      </w:r>
      <w:r w:rsidRPr="00A55A54">
        <w:t>e</w:t>
      </w:r>
      <w:r w:rsidRPr="00A55A54">
        <w:rPr>
          <w:spacing w:val="2"/>
        </w:rPr>
        <w:t>l</w:t>
      </w:r>
      <w:r w:rsidRPr="00A55A54">
        <w:t>y</w:t>
      </w:r>
      <w:r w:rsidRPr="00A55A54">
        <w:rPr>
          <w:spacing w:val="-6"/>
        </w:rPr>
        <w:t xml:space="preserve"> </w:t>
      </w:r>
      <w:r w:rsidRPr="00A55A54"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t>a</w:t>
      </w:r>
      <w:r w:rsidRPr="00A55A54">
        <w:rPr>
          <w:spacing w:val="1"/>
        </w:rPr>
        <w:t>c</w:t>
      </w:r>
      <w:r w:rsidRPr="00A55A54">
        <w:t>c</w:t>
      </w:r>
      <w:r w:rsidRPr="00A55A54">
        <w:rPr>
          <w:spacing w:val="-1"/>
        </w:rPr>
        <w:t>u</w:t>
      </w:r>
      <w:r w:rsidRPr="00A55A54">
        <w:rPr>
          <w:spacing w:val="1"/>
        </w:rPr>
        <w:t>r</w:t>
      </w:r>
      <w:r w:rsidRPr="00A55A54">
        <w:t>ate</w:t>
      </w:r>
      <w:r w:rsidRPr="00A55A54">
        <w:rPr>
          <w:spacing w:val="-4"/>
        </w:rPr>
        <w:t xml:space="preserve"> </w:t>
      </w:r>
      <w:r w:rsidRPr="00A55A54">
        <w:rPr>
          <w:spacing w:val="-1"/>
        </w:rPr>
        <w:t>m</w:t>
      </w:r>
      <w:r w:rsidRPr="00A55A54">
        <w:t>a</w:t>
      </w:r>
      <w:r w:rsidRPr="00A55A54">
        <w:rPr>
          <w:spacing w:val="1"/>
        </w:rPr>
        <w:t>n</w:t>
      </w:r>
      <w:r w:rsidRPr="00A55A54">
        <w:rPr>
          <w:spacing w:val="-1"/>
        </w:rPr>
        <w:t>n</w:t>
      </w:r>
      <w:r w:rsidRPr="00A55A54">
        <w:t>e</w:t>
      </w:r>
      <w:r w:rsidRPr="00A55A54">
        <w:rPr>
          <w:spacing w:val="1"/>
        </w:rPr>
        <w:t>r</w:t>
      </w:r>
      <w:r w:rsidRPr="00A55A54">
        <w:t>.</w:t>
      </w:r>
    </w:p>
    <w:p w14:paraId="0C4682DB" w14:textId="77777777" w:rsidR="00BE22AB" w:rsidRPr="00A55A54" w:rsidRDefault="00A55A54">
      <w:pPr>
        <w:spacing w:before="1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rPr>
          <w:spacing w:val="1"/>
        </w:rPr>
        <w:t>Wr</w:t>
      </w:r>
      <w:r w:rsidRPr="00A55A54">
        <w:t>iti</w:t>
      </w:r>
      <w:r w:rsidRPr="00A55A54">
        <w:rPr>
          <w:spacing w:val="-2"/>
        </w:rPr>
        <w:t>n</w:t>
      </w:r>
      <w:r w:rsidRPr="00A55A54">
        <w:t>g</w:t>
      </w:r>
      <w:r w:rsidRPr="00A55A54">
        <w:rPr>
          <w:spacing w:val="-5"/>
        </w:rPr>
        <w:t xml:space="preserve"> </w:t>
      </w:r>
      <w:r w:rsidRPr="00A55A54">
        <w:rPr>
          <w:spacing w:val="-1"/>
        </w:rPr>
        <w:t>u</w:t>
      </w:r>
      <w:r w:rsidRPr="00A55A54">
        <w:t>p</w:t>
      </w:r>
      <w:r w:rsidRPr="00A55A54">
        <w:rPr>
          <w:spacing w:val="-1"/>
        </w:rPr>
        <w:t xml:space="preserve"> s</w:t>
      </w:r>
      <w:r w:rsidRPr="00A55A54">
        <w:t>ales</w:t>
      </w:r>
      <w:r w:rsidRPr="00A55A54">
        <w:rPr>
          <w:spacing w:val="-4"/>
        </w:rPr>
        <w:t xml:space="preserve"> </w:t>
      </w:r>
      <w:r w:rsidRPr="00A55A54">
        <w:rPr>
          <w:spacing w:val="1"/>
        </w:rPr>
        <w:t>r</w:t>
      </w:r>
      <w:r w:rsidRPr="00A55A54">
        <w:t>e</w:t>
      </w:r>
      <w:r w:rsidRPr="00A55A54">
        <w:rPr>
          <w:spacing w:val="1"/>
        </w:rPr>
        <w:t>por</w:t>
      </w:r>
      <w:r w:rsidRPr="00A55A54">
        <w:t>t</w:t>
      </w:r>
      <w:r w:rsidRPr="00A55A54">
        <w:rPr>
          <w:spacing w:val="-1"/>
        </w:rPr>
        <w:t>s</w:t>
      </w:r>
      <w:r w:rsidRPr="00A55A54">
        <w:t>,</w:t>
      </w:r>
      <w:r w:rsidRPr="00A55A54">
        <w:rPr>
          <w:spacing w:val="-5"/>
        </w:rPr>
        <w:t xml:space="preserve"> </w:t>
      </w:r>
      <w:r w:rsidRPr="00A55A54">
        <w:t>a</w:t>
      </w:r>
      <w:r w:rsidRPr="00A55A54">
        <w:rPr>
          <w:spacing w:val="1"/>
        </w:rPr>
        <w:t>c</w:t>
      </w:r>
      <w:r w:rsidRPr="00A55A54">
        <w:t>ti</w:t>
      </w:r>
      <w:r w:rsidRPr="00A55A54">
        <w:rPr>
          <w:spacing w:val="1"/>
        </w:rPr>
        <w:t>v</w:t>
      </w:r>
      <w:r w:rsidRPr="00A55A54">
        <w:t>i</w:t>
      </w:r>
      <w:r w:rsidRPr="00A55A54">
        <w:rPr>
          <w:spacing w:val="2"/>
        </w:rPr>
        <w:t>t</w:t>
      </w:r>
      <w:r w:rsidRPr="00A55A54">
        <w:t>y</w:t>
      </w:r>
      <w:r w:rsidRPr="00A55A54">
        <w:rPr>
          <w:spacing w:val="-9"/>
        </w:rPr>
        <w:t xml:space="preserve"> </w:t>
      </w:r>
      <w:r w:rsidRPr="00A55A54">
        <w:rPr>
          <w:spacing w:val="1"/>
        </w:rPr>
        <w:t>r</w:t>
      </w:r>
      <w:r w:rsidRPr="00A55A54">
        <w:t>e</w:t>
      </w:r>
      <w:r w:rsidRPr="00A55A54">
        <w:rPr>
          <w:spacing w:val="1"/>
        </w:rPr>
        <w:t>por</w:t>
      </w:r>
      <w:r w:rsidRPr="00A55A54">
        <w:t>ts</w:t>
      </w:r>
      <w:r w:rsidRPr="00A55A54">
        <w:rPr>
          <w:spacing w:val="-7"/>
        </w:rPr>
        <w:t xml:space="preserve"> </w:t>
      </w:r>
      <w:r w:rsidRPr="00A55A54"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rPr>
          <w:spacing w:val="1"/>
        </w:rPr>
        <w:t>r</w:t>
      </w:r>
      <w:r w:rsidRPr="00A55A54">
        <w:t>e</w:t>
      </w:r>
      <w:r w:rsidRPr="00A55A54">
        <w:rPr>
          <w:spacing w:val="-1"/>
        </w:rPr>
        <w:t>v</w:t>
      </w:r>
      <w:r w:rsidRPr="00A55A54">
        <w:t>e</w:t>
      </w:r>
      <w:r w:rsidRPr="00A55A54">
        <w:rPr>
          <w:spacing w:val="1"/>
        </w:rPr>
        <w:t>n</w:t>
      </w:r>
      <w:r w:rsidRPr="00A55A54">
        <w:rPr>
          <w:spacing w:val="-1"/>
        </w:rPr>
        <w:t>u</w:t>
      </w:r>
      <w:r w:rsidRPr="00A55A54">
        <w:t>e</w:t>
      </w:r>
      <w:r w:rsidRPr="00A55A54">
        <w:rPr>
          <w:spacing w:val="-3"/>
        </w:rPr>
        <w:t xml:space="preserve"> </w:t>
      </w:r>
      <w:r w:rsidRPr="00A55A54">
        <w:rPr>
          <w:spacing w:val="-2"/>
        </w:rPr>
        <w:t>f</w:t>
      </w:r>
      <w:r w:rsidRPr="00A55A54">
        <w:rPr>
          <w:spacing w:val="1"/>
        </w:rPr>
        <w:t>or</w:t>
      </w:r>
      <w:r w:rsidRPr="00A55A54">
        <w:t>e</w:t>
      </w:r>
      <w:r w:rsidRPr="00A55A54">
        <w:rPr>
          <w:spacing w:val="1"/>
        </w:rPr>
        <w:t>c</w:t>
      </w:r>
      <w:r w:rsidRPr="00A55A54">
        <w:t>ast</w:t>
      </w:r>
      <w:r w:rsidRPr="00A55A54">
        <w:rPr>
          <w:spacing w:val="-1"/>
        </w:rPr>
        <w:t>s</w:t>
      </w:r>
      <w:r w:rsidRPr="00A55A54">
        <w:t>.</w:t>
      </w:r>
    </w:p>
    <w:p w14:paraId="0816BD2A" w14:textId="77777777" w:rsidR="00BE22AB" w:rsidRPr="00A55A54" w:rsidRDefault="00A55A54">
      <w:pPr>
        <w:spacing w:line="240" w:lineRule="exact"/>
      </w:pPr>
      <w:r w:rsidRPr="00A55A54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A55A54">
        <w:rPr>
          <w:spacing w:val="-1"/>
          <w:position w:val="-1"/>
        </w:rPr>
        <w:t>C</w:t>
      </w:r>
      <w:r w:rsidRPr="00A55A54">
        <w:rPr>
          <w:spacing w:val="3"/>
          <w:position w:val="-1"/>
        </w:rPr>
        <w:t>o</w:t>
      </w:r>
      <w:r w:rsidRPr="00A55A54">
        <w:rPr>
          <w:spacing w:val="-4"/>
          <w:position w:val="-1"/>
        </w:rPr>
        <w:t>m</w:t>
      </w:r>
      <w:r w:rsidRPr="00A55A54">
        <w:rPr>
          <w:spacing w:val="1"/>
          <w:position w:val="-1"/>
        </w:rPr>
        <w:t>p</w:t>
      </w:r>
      <w:r w:rsidRPr="00A55A54">
        <w:rPr>
          <w:position w:val="-1"/>
        </w:rPr>
        <w:t>let</w:t>
      </w:r>
      <w:r w:rsidRPr="00A55A54">
        <w:rPr>
          <w:spacing w:val="2"/>
          <w:position w:val="-1"/>
        </w:rPr>
        <w:t>i</w:t>
      </w:r>
      <w:r w:rsidRPr="00A55A54">
        <w:rPr>
          <w:spacing w:val="1"/>
          <w:position w:val="-1"/>
        </w:rPr>
        <w:t>n</w:t>
      </w:r>
      <w:r w:rsidRPr="00A55A54">
        <w:rPr>
          <w:position w:val="-1"/>
        </w:rPr>
        <w:t>g</w:t>
      </w:r>
      <w:r w:rsidRPr="00A55A54">
        <w:rPr>
          <w:spacing w:val="-10"/>
          <w:position w:val="-1"/>
        </w:rPr>
        <w:t xml:space="preserve"> </w:t>
      </w:r>
      <w:r w:rsidRPr="00A55A54">
        <w:rPr>
          <w:position w:val="-1"/>
        </w:rPr>
        <w:t>all</w:t>
      </w:r>
      <w:r w:rsidRPr="00A55A54">
        <w:rPr>
          <w:spacing w:val="-2"/>
          <w:position w:val="-1"/>
        </w:rPr>
        <w:t xml:space="preserve"> </w:t>
      </w:r>
      <w:r w:rsidRPr="00A55A54">
        <w:rPr>
          <w:spacing w:val="1"/>
          <w:position w:val="-1"/>
        </w:rPr>
        <w:t>do</w:t>
      </w:r>
      <w:r w:rsidRPr="00A55A54">
        <w:rPr>
          <w:position w:val="-1"/>
        </w:rPr>
        <w:t>c</w:t>
      </w:r>
      <w:r w:rsidRPr="00A55A54">
        <w:rPr>
          <w:spacing w:val="1"/>
          <w:position w:val="-1"/>
        </w:rPr>
        <w:t>u</w:t>
      </w:r>
      <w:r w:rsidRPr="00A55A54">
        <w:rPr>
          <w:spacing w:val="-4"/>
          <w:position w:val="-1"/>
        </w:rPr>
        <w:t>m</w:t>
      </w:r>
      <w:r w:rsidRPr="00A55A54">
        <w:rPr>
          <w:spacing w:val="3"/>
          <w:position w:val="-1"/>
        </w:rPr>
        <w:t>e</w:t>
      </w:r>
      <w:r w:rsidRPr="00A55A54">
        <w:rPr>
          <w:spacing w:val="-1"/>
          <w:position w:val="-1"/>
        </w:rPr>
        <w:t>n</w:t>
      </w:r>
      <w:r w:rsidRPr="00A55A54">
        <w:rPr>
          <w:position w:val="-1"/>
        </w:rPr>
        <w:t>tati</w:t>
      </w:r>
      <w:r w:rsidRPr="00A55A54">
        <w:rPr>
          <w:spacing w:val="3"/>
          <w:position w:val="-1"/>
        </w:rPr>
        <w:t>o</w:t>
      </w:r>
      <w:r w:rsidRPr="00A55A54">
        <w:rPr>
          <w:position w:val="-1"/>
        </w:rPr>
        <w:t>n</w:t>
      </w:r>
      <w:r w:rsidRPr="00A55A54">
        <w:rPr>
          <w:spacing w:val="-11"/>
          <w:position w:val="-1"/>
        </w:rPr>
        <w:t xml:space="preserve"> </w:t>
      </w:r>
      <w:r w:rsidRPr="00A55A54">
        <w:rPr>
          <w:position w:val="-1"/>
        </w:rPr>
        <w:t>a</w:t>
      </w:r>
      <w:r w:rsidRPr="00A55A54">
        <w:rPr>
          <w:spacing w:val="-1"/>
          <w:position w:val="-1"/>
        </w:rPr>
        <w:t>n</w:t>
      </w:r>
      <w:r w:rsidRPr="00A55A54">
        <w:rPr>
          <w:position w:val="-1"/>
        </w:rPr>
        <w:t>d</w:t>
      </w:r>
      <w:r w:rsidRPr="00A55A54">
        <w:rPr>
          <w:spacing w:val="-2"/>
          <w:position w:val="-1"/>
        </w:rPr>
        <w:t xml:space="preserve"> </w:t>
      </w:r>
      <w:r w:rsidRPr="00A55A54">
        <w:rPr>
          <w:position w:val="-1"/>
        </w:rPr>
        <w:t>a</w:t>
      </w:r>
      <w:r w:rsidRPr="00A55A54">
        <w:rPr>
          <w:spacing w:val="1"/>
          <w:position w:val="-1"/>
        </w:rPr>
        <w:t>d</w:t>
      </w:r>
      <w:r w:rsidRPr="00A55A54">
        <w:rPr>
          <w:spacing w:val="-1"/>
          <w:position w:val="-1"/>
        </w:rPr>
        <w:t>m</w:t>
      </w:r>
      <w:r w:rsidRPr="00A55A54">
        <w:rPr>
          <w:position w:val="-1"/>
        </w:rPr>
        <w:t>i</w:t>
      </w:r>
      <w:r w:rsidRPr="00A55A54">
        <w:rPr>
          <w:spacing w:val="-1"/>
          <w:position w:val="-1"/>
        </w:rPr>
        <w:t>n</w:t>
      </w:r>
      <w:r w:rsidRPr="00A55A54">
        <w:rPr>
          <w:spacing w:val="2"/>
          <w:position w:val="-1"/>
        </w:rPr>
        <w:t>i</w:t>
      </w:r>
      <w:r w:rsidRPr="00A55A54">
        <w:rPr>
          <w:spacing w:val="-1"/>
          <w:position w:val="-1"/>
        </w:rPr>
        <w:t>s</w:t>
      </w:r>
      <w:r w:rsidRPr="00A55A54">
        <w:rPr>
          <w:position w:val="-1"/>
        </w:rPr>
        <w:t>trat</w:t>
      </w:r>
      <w:r w:rsidRPr="00A55A54">
        <w:rPr>
          <w:spacing w:val="2"/>
          <w:position w:val="-1"/>
        </w:rPr>
        <w:t>i</w:t>
      </w:r>
      <w:r w:rsidRPr="00A55A54">
        <w:rPr>
          <w:spacing w:val="-1"/>
          <w:position w:val="-1"/>
        </w:rPr>
        <w:t>v</w:t>
      </w:r>
      <w:r w:rsidRPr="00A55A54">
        <w:rPr>
          <w:position w:val="-1"/>
        </w:rPr>
        <w:t>e</w:t>
      </w:r>
      <w:r w:rsidRPr="00A55A54">
        <w:rPr>
          <w:spacing w:val="-10"/>
          <w:position w:val="-1"/>
        </w:rPr>
        <w:t xml:space="preserve"> </w:t>
      </w:r>
      <w:r w:rsidRPr="00A55A54">
        <w:rPr>
          <w:spacing w:val="1"/>
          <w:position w:val="-1"/>
        </w:rPr>
        <w:t>r</w:t>
      </w:r>
      <w:r w:rsidRPr="00A55A54">
        <w:rPr>
          <w:position w:val="-1"/>
        </w:rPr>
        <w:t>e</w:t>
      </w:r>
      <w:r w:rsidRPr="00A55A54">
        <w:rPr>
          <w:spacing w:val="1"/>
          <w:position w:val="-1"/>
        </w:rPr>
        <w:t>cord</w:t>
      </w:r>
      <w:r w:rsidRPr="00A55A54">
        <w:rPr>
          <w:spacing w:val="-1"/>
          <w:position w:val="-1"/>
        </w:rPr>
        <w:t>s</w:t>
      </w:r>
      <w:r w:rsidRPr="00A55A54">
        <w:rPr>
          <w:position w:val="-1"/>
        </w:rPr>
        <w:t>,</w:t>
      </w:r>
      <w:r w:rsidRPr="00A55A54">
        <w:rPr>
          <w:spacing w:val="-5"/>
          <w:position w:val="-1"/>
        </w:rPr>
        <w:t xml:space="preserve"> </w:t>
      </w:r>
      <w:r w:rsidRPr="00A55A54">
        <w:rPr>
          <w:spacing w:val="-2"/>
          <w:position w:val="-1"/>
        </w:rPr>
        <w:t>f</w:t>
      </w:r>
      <w:r w:rsidRPr="00A55A54">
        <w:rPr>
          <w:spacing w:val="1"/>
          <w:position w:val="-1"/>
        </w:rPr>
        <w:t>u</w:t>
      </w:r>
      <w:r w:rsidRPr="00A55A54">
        <w:rPr>
          <w:position w:val="-1"/>
        </w:rPr>
        <w:t>l</w:t>
      </w:r>
      <w:r w:rsidRPr="00A55A54">
        <w:rPr>
          <w:spacing w:val="2"/>
          <w:position w:val="-1"/>
        </w:rPr>
        <w:t>l</w:t>
      </w:r>
      <w:r w:rsidRPr="00A55A54">
        <w:rPr>
          <w:position w:val="-1"/>
        </w:rPr>
        <w:t>y</w:t>
      </w:r>
      <w:r w:rsidRPr="00A55A54">
        <w:rPr>
          <w:spacing w:val="-7"/>
          <w:position w:val="-1"/>
        </w:rPr>
        <w:t xml:space="preserve"> </w:t>
      </w:r>
      <w:r w:rsidRPr="00A55A54">
        <w:rPr>
          <w:position w:val="-1"/>
        </w:rPr>
        <w:t>a</w:t>
      </w:r>
      <w:r w:rsidRPr="00A55A54">
        <w:rPr>
          <w:spacing w:val="-1"/>
          <w:position w:val="-1"/>
        </w:rPr>
        <w:t>n</w:t>
      </w:r>
      <w:r w:rsidRPr="00A55A54">
        <w:rPr>
          <w:position w:val="-1"/>
        </w:rPr>
        <w:t>d</w:t>
      </w:r>
      <w:r w:rsidRPr="00A55A54">
        <w:rPr>
          <w:spacing w:val="-2"/>
          <w:position w:val="-1"/>
        </w:rPr>
        <w:t xml:space="preserve"> </w:t>
      </w:r>
      <w:r w:rsidRPr="00A55A54">
        <w:rPr>
          <w:position w:val="-1"/>
        </w:rPr>
        <w:t>a</w:t>
      </w:r>
      <w:r w:rsidRPr="00A55A54">
        <w:rPr>
          <w:spacing w:val="1"/>
          <w:position w:val="-1"/>
        </w:rPr>
        <w:t>c</w:t>
      </w:r>
      <w:r w:rsidRPr="00A55A54">
        <w:rPr>
          <w:spacing w:val="3"/>
          <w:position w:val="-1"/>
        </w:rPr>
        <w:t>c</w:t>
      </w:r>
      <w:r w:rsidRPr="00A55A54">
        <w:rPr>
          <w:spacing w:val="-1"/>
          <w:position w:val="-1"/>
        </w:rPr>
        <w:t>u</w:t>
      </w:r>
      <w:r w:rsidRPr="00A55A54">
        <w:rPr>
          <w:spacing w:val="1"/>
          <w:position w:val="-1"/>
        </w:rPr>
        <w:t>r</w:t>
      </w:r>
      <w:r w:rsidRPr="00A55A54">
        <w:rPr>
          <w:position w:val="-1"/>
        </w:rPr>
        <w:t>ate</w:t>
      </w:r>
      <w:r w:rsidRPr="00A55A54">
        <w:rPr>
          <w:spacing w:val="3"/>
          <w:position w:val="-1"/>
        </w:rPr>
        <w:t>l</w:t>
      </w:r>
      <w:r w:rsidRPr="00A55A54">
        <w:rPr>
          <w:spacing w:val="-4"/>
          <w:position w:val="-1"/>
        </w:rPr>
        <w:t>y</w:t>
      </w:r>
      <w:r w:rsidRPr="00A55A54">
        <w:rPr>
          <w:position w:val="-1"/>
        </w:rPr>
        <w:t>.</w:t>
      </w:r>
    </w:p>
    <w:p w14:paraId="6B63B12C" w14:textId="77777777" w:rsidR="00BE22AB" w:rsidRPr="00A55A54" w:rsidRDefault="00A55A54">
      <w:pPr>
        <w:spacing w:before="1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t>De</w:t>
      </w:r>
      <w:r w:rsidRPr="00A55A54">
        <w:rPr>
          <w:spacing w:val="-1"/>
        </w:rPr>
        <w:t>v</w:t>
      </w:r>
      <w:r w:rsidRPr="00A55A54">
        <w:t>el</w:t>
      </w:r>
      <w:r w:rsidRPr="00A55A54">
        <w:rPr>
          <w:spacing w:val="1"/>
        </w:rPr>
        <w:t>op</w:t>
      </w:r>
      <w:r w:rsidRPr="00A55A54">
        <w:t>i</w:t>
      </w:r>
      <w:r w:rsidRPr="00A55A54">
        <w:rPr>
          <w:spacing w:val="1"/>
        </w:rPr>
        <w:t>n</w:t>
      </w:r>
      <w:r w:rsidRPr="00A55A54">
        <w:t>g</w:t>
      </w:r>
      <w:r w:rsidRPr="00A55A54">
        <w:rPr>
          <w:spacing w:val="-10"/>
        </w:rPr>
        <w:t xml:space="preserve"> </w:t>
      </w:r>
      <w:r w:rsidRPr="00A55A54"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1"/>
        </w:rPr>
        <w:t xml:space="preserve"> </w:t>
      </w:r>
      <w:r w:rsidRPr="00A55A54">
        <w:rPr>
          <w:spacing w:val="-1"/>
        </w:rPr>
        <w:t>m</w:t>
      </w:r>
      <w:r w:rsidRPr="00A55A54">
        <w:t>ai</w:t>
      </w:r>
      <w:r w:rsidRPr="00A55A54">
        <w:rPr>
          <w:spacing w:val="1"/>
        </w:rPr>
        <w:t>n</w:t>
      </w:r>
      <w:r w:rsidRPr="00A55A54">
        <w:t>tai</w:t>
      </w:r>
      <w:r w:rsidRPr="00A55A54">
        <w:rPr>
          <w:spacing w:val="1"/>
        </w:rPr>
        <w:t>n</w:t>
      </w:r>
      <w:r w:rsidRPr="00A55A54">
        <w:t>i</w:t>
      </w:r>
      <w:r w:rsidRPr="00A55A54">
        <w:rPr>
          <w:spacing w:val="1"/>
        </w:rPr>
        <w:t>n</w:t>
      </w:r>
      <w:r w:rsidRPr="00A55A54">
        <w:t>g</w:t>
      </w:r>
      <w:r w:rsidRPr="00A55A54">
        <w:rPr>
          <w:spacing w:val="-11"/>
        </w:rPr>
        <w:t xml:space="preserve"> </w:t>
      </w:r>
      <w:r w:rsidRPr="00A55A54">
        <w:t>a</w:t>
      </w:r>
      <w:r w:rsidRPr="00A55A54">
        <w:rPr>
          <w:spacing w:val="2"/>
        </w:rPr>
        <w:t xml:space="preserve"> </w:t>
      </w:r>
      <w:r w:rsidRPr="00A55A54">
        <w:rPr>
          <w:spacing w:val="1"/>
        </w:rPr>
        <w:t>d</w:t>
      </w:r>
      <w:r w:rsidRPr="00A55A54">
        <w:t>ata</w:t>
      </w:r>
      <w:r w:rsidRPr="00A55A54">
        <w:rPr>
          <w:spacing w:val="2"/>
        </w:rPr>
        <w:t>b</w:t>
      </w:r>
      <w:r w:rsidRPr="00A55A54">
        <w:t>ase</w:t>
      </w:r>
      <w:r w:rsidRPr="00A55A54">
        <w:rPr>
          <w:spacing w:val="-7"/>
        </w:rPr>
        <w:t xml:space="preserve"> </w:t>
      </w:r>
      <w:r w:rsidRPr="00A55A54">
        <w:rPr>
          <w:spacing w:val="1"/>
        </w:rPr>
        <w:t>o</w:t>
      </w:r>
      <w:r w:rsidRPr="00A55A54">
        <w:t>f</w:t>
      </w:r>
      <w:r w:rsidRPr="00A55A54">
        <w:rPr>
          <w:spacing w:val="-3"/>
        </w:rPr>
        <w:t xml:space="preserve"> </w:t>
      </w:r>
      <w:r w:rsidRPr="00A55A54">
        <w:t>all</w:t>
      </w:r>
      <w:r w:rsidRPr="00A55A54">
        <w:rPr>
          <w:spacing w:val="-2"/>
        </w:rPr>
        <w:t xml:space="preserve"> </w:t>
      </w:r>
      <w:r w:rsidRPr="00A55A54">
        <w:t>c</w:t>
      </w:r>
      <w:r w:rsidRPr="00A55A54">
        <w:rPr>
          <w:spacing w:val="1"/>
        </w:rPr>
        <w:t>o</w:t>
      </w:r>
      <w:r w:rsidRPr="00A55A54">
        <w:rPr>
          <w:spacing w:val="-1"/>
        </w:rPr>
        <w:t>n</w:t>
      </w:r>
      <w:r w:rsidRPr="00A55A54">
        <w:t>tact</w:t>
      </w:r>
      <w:r w:rsidRPr="00A55A54">
        <w:rPr>
          <w:spacing w:val="4"/>
        </w:rPr>
        <w:t>s</w:t>
      </w:r>
      <w:r w:rsidRPr="00A55A54">
        <w:t>.</w:t>
      </w:r>
    </w:p>
    <w:p w14:paraId="6A90D8AC" w14:textId="77777777" w:rsidR="00BE22AB" w:rsidRPr="00A55A54" w:rsidRDefault="00BE22AB">
      <w:pPr>
        <w:spacing w:before="5" w:line="160" w:lineRule="exact"/>
        <w:rPr>
          <w:sz w:val="16"/>
          <w:szCs w:val="16"/>
        </w:rPr>
      </w:pPr>
    </w:p>
    <w:p w14:paraId="51D529B5" w14:textId="77777777" w:rsidR="00BE22AB" w:rsidRPr="00A55A54" w:rsidRDefault="00BE22AB">
      <w:pPr>
        <w:spacing w:line="200" w:lineRule="exact"/>
      </w:pPr>
    </w:p>
    <w:p w14:paraId="79ADDBD1" w14:textId="77777777" w:rsidR="00BE22AB" w:rsidRPr="00A55A54" w:rsidRDefault="00A55A54">
      <w:r w:rsidRPr="00A55A54">
        <w:rPr>
          <w:b/>
          <w:i/>
          <w:spacing w:val="3"/>
        </w:rPr>
        <w:t>Mo</w:t>
      </w:r>
      <w:r w:rsidRPr="00A55A54">
        <w:rPr>
          <w:b/>
          <w:i/>
          <w:spacing w:val="2"/>
        </w:rPr>
        <w:t>rt</w:t>
      </w:r>
      <w:r w:rsidRPr="00A55A54">
        <w:rPr>
          <w:b/>
          <w:i/>
          <w:spacing w:val="3"/>
        </w:rPr>
        <w:t>g</w:t>
      </w:r>
      <w:r w:rsidRPr="00A55A54">
        <w:rPr>
          <w:b/>
          <w:i/>
          <w:spacing w:val="1"/>
        </w:rPr>
        <w:t>a</w:t>
      </w:r>
      <w:r w:rsidRPr="00A55A54">
        <w:rPr>
          <w:b/>
          <w:i/>
          <w:spacing w:val="3"/>
        </w:rPr>
        <w:t>g</w:t>
      </w:r>
      <w:r w:rsidRPr="00A55A54">
        <w:rPr>
          <w:b/>
          <w:i/>
        </w:rPr>
        <w:t>e</w:t>
      </w:r>
      <w:r w:rsidRPr="00A55A54">
        <w:rPr>
          <w:b/>
          <w:i/>
          <w:spacing w:val="-3"/>
        </w:rPr>
        <w:t xml:space="preserve"> </w:t>
      </w:r>
      <w:r w:rsidRPr="00A55A54">
        <w:rPr>
          <w:b/>
          <w:i/>
          <w:spacing w:val="1"/>
        </w:rPr>
        <w:t>B</w:t>
      </w:r>
      <w:r w:rsidRPr="00A55A54">
        <w:rPr>
          <w:b/>
          <w:i/>
          <w:spacing w:val="2"/>
        </w:rPr>
        <w:t>r</w:t>
      </w:r>
      <w:r w:rsidRPr="00A55A54">
        <w:rPr>
          <w:b/>
          <w:i/>
          <w:spacing w:val="1"/>
        </w:rPr>
        <w:t>o</w:t>
      </w:r>
      <w:r w:rsidRPr="00A55A54">
        <w:rPr>
          <w:b/>
          <w:i/>
          <w:spacing w:val="3"/>
        </w:rPr>
        <w:t>ke</w:t>
      </w:r>
      <w:r w:rsidRPr="00A55A54">
        <w:rPr>
          <w:b/>
          <w:i/>
        </w:rPr>
        <w:t>r</w:t>
      </w:r>
      <w:r w:rsidRPr="00A55A54">
        <w:rPr>
          <w:b/>
          <w:i/>
          <w:spacing w:val="1"/>
        </w:rPr>
        <w:t xml:space="preserve"> </w:t>
      </w:r>
      <w:r w:rsidRPr="00A55A54">
        <w:rPr>
          <w:b/>
          <w:i/>
        </w:rPr>
        <w:t>-</w:t>
      </w:r>
      <w:r w:rsidRPr="00A55A54">
        <w:rPr>
          <w:b/>
          <w:i/>
          <w:spacing w:val="3"/>
        </w:rPr>
        <w:t xml:space="preserve"> Ma</w:t>
      </w:r>
      <w:r w:rsidRPr="00A55A54">
        <w:rPr>
          <w:b/>
          <w:i/>
          <w:spacing w:val="2"/>
        </w:rPr>
        <w:t>n</w:t>
      </w:r>
      <w:r w:rsidRPr="00A55A54">
        <w:rPr>
          <w:b/>
          <w:i/>
          <w:spacing w:val="3"/>
        </w:rPr>
        <w:t>c</w:t>
      </w:r>
      <w:r w:rsidRPr="00A55A54">
        <w:rPr>
          <w:b/>
          <w:i/>
          <w:spacing w:val="2"/>
        </w:rPr>
        <w:t>h</w:t>
      </w:r>
      <w:r w:rsidRPr="00A55A54">
        <w:rPr>
          <w:b/>
          <w:i/>
          <w:spacing w:val="3"/>
        </w:rPr>
        <w:t>e</w:t>
      </w:r>
      <w:r w:rsidRPr="00A55A54">
        <w:rPr>
          <w:b/>
          <w:i/>
          <w:spacing w:val="-1"/>
        </w:rPr>
        <w:t>s</w:t>
      </w:r>
      <w:r w:rsidRPr="00A55A54">
        <w:rPr>
          <w:b/>
          <w:i/>
          <w:spacing w:val="2"/>
        </w:rPr>
        <w:t>t</w:t>
      </w:r>
      <w:r w:rsidRPr="00A55A54">
        <w:rPr>
          <w:b/>
          <w:i/>
          <w:spacing w:val="3"/>
        </w:rPr>
        <w:t>e</w:t>
      </w:r>
      <w:r w:rsidRPr="00A55A54">
        <w:rPr>
          <w:b/>
          <w:i/>
        </w:rPr>
        <w:t>r</w:t>
      </w:r>
    </w:p>
    <w:p w14:paraId="1DD6E3AE" w14:textId="77777777" w:rsidR="00BE22AB" w:rsidRPr="00A55A54" w:rsidRDefault="00A55A54">
      <w:pPr>
        <w:spacing w:before="77"/>
      </w:pPr>
      <w:r w:rsidRPr="00A55A54">
        <w:t>A</w:t>
      </w:r>
      <w:r w:rsidRPr="00A55A54">
        <w:rPr>
          <w:spacing w:val="2"/>
        </w:rPr>
        <w:t>SS</w:t>
      </w:r>
      <w:r w:rsidRPr="00A55A54">
        <w:rPr>
          <w:spacing w:val="3"/>
        </w:rPr>
        <w:t>I</w:t>
      </w:r>
      <w:r w:rsidRPr="00A55A54">
        <w:rPr>
          <w:spacing w:val="2"/>
        </w:rPr>
        <w:t>S</w:t>
      </w:r>
      <w:r w:rsidRPr="00A55A54">
        <w:rPr>
          <w:spacing w:val="-11"/>
        </w:rPr>
        <w:t>T</w:t>
      </w:r>
      <w:r w:rsidRPr="00A55A54">
        <w:t>A</w:t>
      </w:r>
      <w:r w:rsidRPr="00A55A54">
        <w:rPr>
          <w:spacing w:val="3"/>
        </w:rPr>
        <w:t>N</w:t>
      </w:r>
      <w:r w:rsidRPr="00A55A54">
        <w:t>T</w:t>
      </w:r>
      <w:r w:rsidRPr="00A55A54">
        <w:rPr>
          <w:spacing w:val="-6"/>
        </w:rPr>
        <w:t xml:space="preserve"> </w:t>
      </w:r>
      <w:r w:rsidRPr="00A55A54">
        <w:rPr>
          <w:spacing w:val="3"/>
        </w:rPr>
        <w:t>M</w:t>
      </w:r>
      <w:r w:rsidRPr="00A55A54">
        <w:t>A</w:t>
      </w:r>
      <w:r w:rsidRPr="00A55A54">
        <w:rPr>
          <w:spacing w:val="5"/>
        </w:rPr>
        <w:t>N</w:t>
      </w:r>
      <w:r w:rsidRPr="00A55A54">
        <w:t>A</w:t>
      </w:r>
      <w:r w:rsidRPr="00A55A54">
        <w:rPr>
          <w:spacing w:val="3"/>
        </w:rPr>
        <w:t>GE</w:t>
      </w:r>
      <w:r w:rsidRPr="00A55A54">
        <w:t xml:space="preserve">R        </w:t>
      </w:r>
      <w:r w:rsidRPr="00A55A54">
        <w:rPr>
          <w:spacing w:val="18"/>
        </w:rPr>
        <w:t xml:space="preserve"> </w:t>
      </w:r>
      <w:r w:rsidRPr="00A55A54">
        <w:t>M</w:t>
      </w:r>
      <w:r w:rsidRPr="00A55A54">
        <w:rPr>
          <w:spacing w:val="3"/>
        </w:rPr>
        <w:t>a</w:t>
      </w:r>
      <w:r w:rsidRPr="00A55A54">
        <w:t>y</w:t>
      </w:r>
      <w:r w:rsidRPr="00A55A54">
        <w:rPr>
          <w:spacing w:val="-3"/>
        </w:rPr>
        <w:t xml:space="preserve"> </w:t>
      </w:r>
      <w:r w:rsidRPr="00A55A54">
        <w:rPr>
          <w:spacing w:val="3"/>
        </w:rPr>
        <w:t>200</w:t>
      </w:r>
      <w:r w:rsidRPr="00A55A54">
        <w:t>8</w:t>
      </w:r>
      <w:r w:rsidRPr="00A55A54">
        <w:rPr>
          <w:spacing w:val="1"/>
        </w:rPr>
        <w:t xml:space="preserve"> </w:t>
      </w:r>
      <w:r w:rsidRPr="00A55A54">
        <w:t>–</w:t>
      </w:r>
      <w:r w:rsidRPr="00A55A54">
        <w:rPr>
          <w:spacing w:val="3"/>
        </w:rPr>
        <w:t xml:space="preserve"> Marc</w:t>
      </w:r>
      <w:r w:rsidRPr="00A55A54">
        <w:t>h</w:t>
      </w:r>
      <w:r w:rsidRPr="00A55A54">
        <w:rPr>
          <w:spacing w:val="-4"/>
        </w:rPr>
        <w:t xml:space="preserve"> </w:t>
      </w:r>
      <w:r w:rsidRPr="00A55A54">
        <w:rPr>
          <w:spacing w:val="3"/>
        </w:rPr>
        <w:t>2</w:t>
      </w:r>
      <w:r w:rsidRPr="00A55A54">
        <w:rPr>
          <w:spacing w:val="1"/>
        </w:rPr>
        <w:t>0</w:t>
      </w:r>
      <w:r w:rsidRPr="00A55A54">
        <w:rPr>
          <w:spacing w:val="3"/>
        </w:rPr>
        <w:t>0</w:t>
      </w:r>
      <w:r w:rsidRPr="00A55A54">
        <w:t>9</w:t>
      </w:r>
    </w:p>
    <w:p w14:paraId="57E93C56" w14:textId="77777777" w:rsidR="00BE22AB" w:rsidRPr="00A55A54" w:rsidRDefault="00BE22AB">
      <w:pPr>
        <w:spacing w:before="8" w:line="220" w:lineRule="exact"/>
        <w:rPr>
          <w:sz w:val="22"/>
          <w:szCs w:val="22"/>
        </w:rPr>
      </w:pPr>
    </w:p>
    <w:p w14:paraId="29BC9CF0" w14:textId="77777777" w:rsidR="00BE22AB" w:rsidRPr="00A55A54" w:rsidRDefault="00A55A54">
      <w:r w:rsidRPr="00A55A54">
        <w:rPr>
          <w:spacing w:val="2"/>
        </w:rPr>
        <w:t>K</w:t>
      </w:r>
      <w:r w:rsidRPr="00A55A54">
        <w:rPr>
          <w:spacing w:val="3"/>
        </w:rPr>
        <w:t>E</w:t>
      </w:r>
      <w:r w:rsidRPr="00A55A54">
        <w:t>Y</w:t>
      </w:r>
      <w:r w:rsidRPr="00A55A54">
        <w:rPr>
          <w:spacing w:val="3"/>
        </w:rPr>
        <w:t xml:space="preserve"> </w:t>
      </w:r>
      <w:r w:rsidRPr="00A55A54">
        <w:rPr>
          <w:spacing w:val="2"/>
        </w:rPr>
        <w:t>SK</w:t>
      </w:r>
      <w:r w:rsidRPr="00A55A54">
        <w:rPr>
          <w:spacing w:val="5"/>
        </w:rPr>
        <w:t>I</w:t>
      </w:r>
      <w:r w:rsidRPr="00A55A54">
        <w:rPr>
          <w:spacing w:val="3"/>
        </w:rPr>
        <w:t>LL</w:t>
      </w:r>
      <w:r w:rsidRPr="00A55A54">
        <w:t xml:space="preserve">S </w:t>
      </w:r>
      <w:r w:rsidRPr="00A55A54">
        <w:rPr>
          <w:spacing w:val="2"/>
        </w:rPr>
        <w:t>AN</w:t>
      </w:r>
      <w:r w:rsidRPr="00A55A54">
        <w:t>D</w:t>
      </w:r>
      <w:r w:rsidRPr="00A55A54">
        <w:rPr>
          <w:spacing w:val="3"/>
        </w:rPr>
        <w:t xml:space="preserve"> </w:t>
      </w:r>
      <w:r w:rsidRPr="00A55A54">
        <w:rPr>
          <w:spacing w:val="4"/>
        </w:rPr>
        <w:t>C</w:t>
      </w:r>
      <w:r w:rsidRPr="00A55A54">
        <w:rPr>
          <w:spacing w:val="2"/>
        </w:rPr>
        <w:t>O</w:t>
      </w:r>
      <w:r w:rsidRPr="00A55A54">
        <w:rPr>
          <w:spacing w:val="3"/>
        </w:rPr>
        <w:t>M</w:t>
      </w:r>
      <w:r w:rsidRPr="00A55A54">
        <w:rPr>
          <w:spacing w:val="4"/>
        </w:rPr>
        <w:t>P</w:t>
      </w:r>
      <w:r w:rsidRPr="00A55A54">
        <w:rPr>
          <w:spacing w:val="5"/>
        </w:rPr>
        <w:t>ET</w:t>
      </w:r>
      <w:r w:rsidRPr="00A55A54">
        <w:rPr>
          <w:spacing w:val="3"/>
        </w:rPr>
        <w:t>E</w:t>
      </w:r>
      <w:r w:rsidRPr="00A55A54">
        <w:rPr>
          <w:spacing w:val="2"/>
        </w:rPr>
        <w:t>N</w:t>
      </w:r>
      <w:r w:rsidRPr="00A55A54">
        <w:rPr>
          <w:spacing w:val="1"/>
        </w:rPr>
        <w:t>C</w:t>
      </w:r>
      <w:r w:rsidRPr="00A55A54">
        <w:rPr>
          <w:spacing w:val="3"/>
        </w:rPr>
        <w:t>IE</w:t>
      </w:r>
      <w:r w:rsidRPr="00A55A54">
        <w:t>S</w:t>
      </w:r>
    </w:p>
    <w:p w14:paraId="43DD7A08" w14:textId="77777777" w:rsidR="00BE22AB" w:rsidRPr="00A55A54" w:rsidRDefault="00BE22AB">
      <w:pPr>
        <w:spacing w:before="16" w:line="220" w:lineRule="exact"/>
        <w:rPr>
          <w:sz w:val="22"/>
          <w:szCs w:val="22"/>
        </w:rPr>
      </w:pPr>
    </w:p>
    <w:p w14:paraId="229F4C64" w14:textId="77777777" w:rsidR="00BE22AB" w:rsidRPr="00A55A54" w:rsidRDefault="00A55A54">
      <w:r w:rsidRPr="00A55A54">
        <w:rPr>
          <w:b/>
          <w:i/>
          <w:spacing w:val="1"/>
        </w:rPr>
        <w:t>B</w:t>
      </w:r>
      <w:r w:rsidRPr="00A55A54">
        <w:rPr>
          <w:b/>
          <w:i/>
          <w:spacing w:val="2"/>
        </w:rPr>
        <w:t>usin</w:t>
      </w:r>
      <w:r w:rsidRPr="00A55A54">
        <w:rPr>
          <w:b/>
          <w:i/>
          <w:spacing w:val="3"/>
        </w:rPr>
        <w:t>e</w:t>
      </w:r>
      <w:r w:rsidRPr="00A55A54">
        <w:rPr>
          <w:b/>
          <w:i/>
          <w:spacing w:val="2"/>
        </w:rPr>
        <w:t>s</w:t>
      </w:r>
      <w:r w:rsidRPr="00A55A54">
        <w:rPr>
          <w:b/>
          <w:i/>
        </w:rPr>
        <w:t>s</w:t>
      </w:r>
      <w:r w:rsidRPr="00A55A54">
        <w:rPr>
          <w:b/>
          <w:i/>
          <w:spacing w:val="-3"/>
        </w:rPr>
        <w:t xml:space="preserve"> </w:t>
      </w:r>
      <w:r w:rsidRPr="00A55A54">
        <w:rPr>
          <w:b/>
          <w:i/>
          <w:spacing w:val="3"/>
        </w:rPr>
        <w:t>deve</w:t>
      </w:r>
      <w:r w:rsidRPr="00A55A54">
        <w:rPr>
          <w:b/>
          <w:i/>
          <w:spacing w:val="2"/>
        </w:rPr>
        <w:t>l</w:t>
      </w:r>
      <w:r w:rsidRPr="00A55A54">
        <w:rPr>
          <w:b/>
          <w:i/>
          <w:spacing w:val="3"/>
        </w:rPr>
        <w:t>o</w:t>
      </w:r>
      <w:r w:rsidRPr="00A55A54">
        <w:rPr>
          <w:b/>
          <w:i/>
          <w:spacing w:val="1"/>
        </w:rPr>
        <w:t>p</w:t>
      </w:r>
      <w:r w:rsidRPr="00A55A54">
        <w:rPr>
          <w:b/>
          <w:i/>
          <w:spacing w:val="6"/>
        </w:rPr>
        <w:t>m</w:t>
      </w:r>
      <w:r w:rsidRPr="00A55A54">
        <w:rPr>
          <w:b/>
          <w:i/>
          <w:spacing w:val="3"/>
        </w:rPr>
        <w:t>e</w:t>
      </w:r>
      <w:r w:rsidRPr="00A55A54">
        <w:rPr>
          <w:b/>
          <w:i/>
          <w:spacing w:val="2"/>
        </w:rPr>
        <w:t>n</w:t>
      </w:r>
      <w:r w:rsidRPr="00A55A54">
        <w:rPr>
          <w:b/>
          <w:i/>
        </w:rPr>
        <w:t>t</w:t>
      </w:r>
      <w:r w:rsidRPr="00A55A54">
        <w:rPr>
          <w:b/>
          <w:i/>
          <w:spacing w:val="-4"/>
        </w:rPr>
        <w:t xml:space="preserve"> </w:t>
      </w:r>
      <w:r w:rsidRPr="00A55A54">
        <w:rPr>
          <w:b/>
          <w:i/>
          <w:spacing w:val="3"/>
        </w:rPr>
        <w:t>a</w:t>
      </w:r>
      <w:r w:rsidRPr="00A55A54">
        <w:rPr>
          <w:b/>
          <w:i/>
          <w:spacing w:val="2"/>
        </w:rPr>
        <w:t>ttri</w:t>
      </w:r>
      <w:r w:rsidRPr="00A55A54">
        <w:rPr>
          <w:b/>
          <w:i/>
          <w:spacing w:val="1"/>
        </w:rPr>
        <w:t>b</w:t>
      </w:r>
      <w:r w:rsidRPr="00A55A54">
        <w:rPr>
          <w:b/>
          <w:i/>
          <w:spacing w:val="2"/>
        </w:rPr>
        <w:t>ut</w:t>
      </w:r>
      <w:r w:rsidRPr="00A55A54">
        <w:rPr>
          <w:b/>
          <w:i/>
          <w:spacing w:val="3"/>
        </w:rPr>
        <w:t>e</w:t>
      </w:r>
      <w:r w:rsidRPr="00A55A54">
        <w:rPr>
          <w:b/>
          <w:i/>
        </w:rPr>
        <w:t>s</w:t>
      </w:r>
    </w:p>
    <w:p w14:paraId="544256BE" w14:textId="77777777" w:rsidR="00BE22AB" w:rsidRPr="00A55A54" w:rsidRDefault="00BE22AB">
      <w:pPr>
        <w:spacing w:before="4" w:line="100" w:lineRule="exact"/>
        <w:rPr>
          <w:sz w:val="11"/>
          <w:szCs w:val="11"/>
        </w:rPr>
      </w:pPr>
    </w:p>
    <w:p w14:paraId="10069CA1" w14:textId="77777777" w:rsidR="00BE22AB" w:rsidRPr="00A55A54" w:rsidRDefault="00A55A54">
      <w:pPr>
        <w:ind w:left="228" w:right="144" w:hanging="228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rPr>
          <w:spacing w:val="2"/>
        </w:rPr>
        <w:t>P</w:t>
      </w:r>
      <w:r w:rsidRPr="00A55A54">
        <w:rPr>
          <w:spacing w:val="1"/>
        </w:rPr>
        <w:t>o</w:t>
      </w:r>
      <w:r w:rsidRPr="00A55A54">
        <w:rPr>
          <w:spacing w:val="-1"/>
        </w:rPr>
        <w:t>ss</w:t>
      </w:r>
      <w:r w:rsidRPr="00A55A54">
        <w:t>es</w:t>
      </w:r>
      <w:r w:rsidRPr="00A55A54">
        <w:rPr>
          <w:spacing w:val="-1"/>
        </w:rPr>
        <w:t>s</w:t>
      </w:r>
      <w:r w:rsidRPr="00A55A54">
        <w:rPr>
          <w:spacing w:val="2"/>
        </w:rPr>
        <w:t>i</w:t>
      </w:r>
      <w:r w:rsidRPr="00A55A54">
        <w:rPr>
          <w:spacing w:val="-1"/>
        </w:rPr>
        <w:t>n</w:t>
      </w:r>
      <w:r w:rsidRPr="00A55A54">
        <w:t>g</w:t>
      </w:r>
      <w:r w:rsidRPr="00A55A54">
        <w:rPr>
          <w:spacing w:val="-10"/>
        </w:rPr>
        <w:t xml:space="preserve"> </w:t>
      </w:r>
      <w:r w:rsidRPr="00A55A54">
        <w:rPr>
          <w:spacing w:val="2"/>
        </w:rPr>
        <w:t>t</w:t>
      </w:r>
      <w:r w:rsidRPr="00A55A54">
        <w:rPr>
          <w:spacing w:val="-1"/>
        </w:rPr>
        <w:t>h</w:t>
      </w:r>
      <w:r w:rsidRPr="00A55A54">
        <w:t>e</w:t>
      </w:r>
      <w:r w:rsidRPr="00A55A54">
        <w:rPr>
          <w:spacing w:val="-1"/>
        </w:rPr>
        <w:t xml:space="preserve"> </w:t>
      </w:r>
      <w:r w:rsidRPr="00A55A54">
        <w:rPr>
          <w:spacing w:val="1"/>
        </w:rPr>
        <w:t>f</w:t>
      </w:r>
      <w:r w:rsidRPr="00A55A54">
        <w:t>i</w:t>
      </w:r>
      <w:r w:rsidRPr="00A55A54">
        <w:rPr>
          <w:spacing w:val="-1"/>
        </w:rPr>
        <w:t>n</w:t>
      </w:r>
      <w:r w:rsidRPr="00A55A54">
        <w:rPr>
          <w:spacing w:val="3"/>
        </w:rPr>
        <w:t>a</w:t>
      </w:r>
      <w:r w:rsidRPr="00A55A54">
        <w:rPr>
          <w:spacing w:val="-1"/>
        </w:rPr>
        <w:t>n</w:t>
      </w:r>
      <w:r w:rsidRPr="00A55A54">
        <w:t>cial</w:t>
      </w:r>
      <w:r w:rsidRPr="00A55A54">
        <w:rPr>
          <w:spacing w:val="-6"/>
        </w:rPr>
        <w:t xml:space="preserve"> </w:t>
      </w:r>
      <w:r w:rsidRPr="00A55A54">
        <w:t>a</w:t>
      </w:r>
      <w:r w:rsidRPr="00A55A54">
        <w:rPr>
          <w:spacing w:val="3"/>
        </w:rPr>
        <w:t>c</w:t>
      </w:r>
      <w:r w:rsidRPr="00A55A54">
        <w:rPr>
          <w:spacing w:val="1"/>
        </w:rPr>
        <w:t>um</w:t>
      </w:r>
      <w:r w:rsidRPr="00A55A54">
        <w:t>e</w:t>
      </w:r>
      <w:r w:rsidRPr="00A55A54">
        <w:rPr>
          <w:spacing w:val="1"/>
        </w:rPr>
        <w:t>3</w:t>
      </w:r>
      <w:r w:rsidRPr="00A55A54">
        <w:t>n</w:t>
      </w:r>
      <w:r w:rsidRPr="00A55A54">
        <w:rPr>
          <w:spacing w:val="-8"/>
        </w:rPr>
        <w:t xml:space="preserve"> </w:t>
      </w:r>
      <w:r w:rsidRPr="00A55A54"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t>c</w:t>
      </w:r>
      <w:r w:rsidRPr="00A55A54">
        <w:rPr>
          <w:spacing w:val="4"/>
        </w:rPr>
        <w:t>o</w:t>
      </w:r>
      <w:r w:rsidRPr="00A55A54">
        <w:rPr>
          <w:spacing w:val="-1"/>
        </w:rPr>
        <w:t>mm</w:t>
      </w:r>
      <w:r w:rsidRPr="00A55A54">
        <w:t>e</w:t>
      </w:r>
      <w:r w:rsidRPr="00A55A54">
        <w:rPr>
          <w:spacing w:val="1"/>
        </w:rPr>
        <w:t>r</w:t>
      </w:r>
      <w:r w:rsidRPr="00A55A54">
        <w:t>cial</w:t>
      </w:r>
      <w:r w:rsidRPr="00A55A54">
        <w:rPr>
          <w:spacing w:val="-8"/>
        </w:rPr>
        <w:t xml:space="preserve"> </w:t>
      </w:r>
      <w:r w:rsidRPr="00A55A54">
        <w:rPr>
          <w:spacing w:val="-2"/>
        </w:rPr>
        <w:t>f</w:t>
      </w:r>
      <w:r w:rsidRPr="00A55A54">
        <w:t>l</w:t>
      </w:r>
      <w:r w:rsidRPr="00A55A54">
        <w:rPr>
          <w:spacing w:val="2"/>
        </w:rPr>
        <w:t>a</w:t>
      </w:r>
      <w:r w:rsidRPr="00A55A54">
        <w:t>ir</w:t>
      </w:r>
      <w:r w:rsidRPr="00A55A54">
        <w:rPr>
          <w:spacing w:val="-2"/>
        </w:rPr>
        <w:t xml:space="preserve"> </w:t>
      </w:r>
      <w:r w:rsidRPr="00A55A54">
        <w:rPr>
          <w:spacing w:val="-1"/>
        </w:rPr>
        <w:t>n</w:t>
      </w:r>
      <w:r w:rsidRPr="00A55A54">
        <w:t>e</w:t>
      </w:r>
      <w:r w:rsidRPr="00A55A54">
        <w:rPr>
          <w:spacing w:val="1"/>
        </w:rPr>
        <w:t>ed</w:t>
      </w:r>
      <w:r w:rsidRPr="00A55A54">
        <w:t>ed</w:t>
      </w:r>
      <w:r w:rsidRPr="00A55A54">
        <w:rPr>
          <w:spacing w:val="-4"/>
        </w:rPr>
        <w:t xml:space="preserve"> </w:t>
      </w:r>
      <w:r w:rsidRPr="00A55A54">
        <w:t>to</w:t>
      </w:r>
      <w:r w:rsidRPr="00A55A54">
        <w:rPr>
          <w:spacing w:val="-1"/>
        </w:rPr>
        <w:t xml:space="preserve"> un</w:t>
      </w:r>
      <w:r w:rsidRPr="00A55A54">
        <w:rPr>
          <w:spacing w:val="1"/>
        </w:rPr>
        <w:t>d</w:t>
      </w:r>
      <w:r w:rsidRPr="00A55A54">
        <w:t>e</w:t>
      </w:r>
      <w:r w:rsidRPr="00A55A54">
        <w:rPr>
          <w:spacing w:val="1"/>
        </w:rPr>
        <w:t>r</w:t>
      </w:r>
      <w:r w:rsidRPr="00A55A54">
        <w:rPr>
          <w:spacing w:val="-1"/>
        </w:rPr>
        <w:t>s</w:t>
      </w:r>
      <w:r w:rsidRPr="00A55A54">
        <w:t>ta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8"/>
        </w:rPr>
        <w:t xml:space="preserve"> </w:t>
      </w:r>
      <w:r w:rsidRPr="00A55A54">
        <w:rPr>
          <w:spacing w:val="1"/>
        </w:rPr>
        <w:t>d</w:t>
      </w:r>
      <w:r w:rsidRPr="00A55A54">
        <w:t>i</w:t>
      </w:r>
      <w:r w:rsidRPr="00A55A54">
        <w:rPr>
          <w:spacing w:val="-1"/>
        </w:rPr>
        <w:t>v</w:t>
      </w:r>
      <w:r w:rsidRPr="00A55A54">
        <w:t>e</w:t>
      </w:r>
      <w:r w:rsidRPr="00A55A54">
        <w:rPr>
          <w:spacing w:val="1"/>
        </w:rPr>
        <w:t>r</w:t>
      </w:r>
      <w:r w:rsidRPr="00A55A54">
        <w:rPr>
          <w:spacing w:val="-1"/>
        </w:rPr>
        <w:t>s</w:t>
      </w:r>
      <w:r w:rsidRPr="00A55A54">
        <w:t xml:space="preserve">e </w:t>
      </w:r>
      <w:r w:rsidRPr="00A55A54">
        <w:rPr>
          <w:spacing w:val="-1"/>
        </w:rPr>
        <w:t>m</w:t>
      </w:r>
      <w:r w:rsidRPr="00A55A54">
        <w:t>a</w:t>
      </w:r>
      <w:r w:rsidRPr="00A55A54">
        <w:rPr>
          <w:spacing w:val="1"/>
        </w:rPr>
        <w:t>r</w:t>
      </w:r>
      <w:r w:rsidRPr="00A55A54">
        <w:rPr>
          <w:spacing w:val="-1"/>
        </w:rPr>
        <w:t>k</w:t>
      </w:r>
      <w:r w:rsidRPr="00A55A54">
        <w:t>et</w:t>
      </w:r>
      <w:r w:rsidRPr="00A55A54">
        <w:rPr>
          <w:spacing w:val="-6"/>
        </w:rPr>
        <w:t xml:space="preserve"> </w:t>
      </w:r>
      <w:r w:rsidRPr="00A55A54">
        <w:rPr>
          <w:spacing w:val="3"/>
        </w:rPr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t>i</w:t>
      </w:r>
      <w:r w:rsidRPr="00A55A54">
        <w:rPr>
          <w:spacing w:val="1"/>
        </w:rPr>
        <w:t>d</w:t>
      </w:r>
      <w:r w:rsidRPr="00A55A54">
        <w:t>e</w:t>
      </w:r>
      <w:r w:rsidRPr="00A55A54">
        <w:rPr>
          <w:spacing w:val="-1"/>
        </w:rPr>
        <w:t>n</w:t>
      </w:r>
      <w:r w:rsidRPr="00A55A54">
        <w:t>t</w:t>
      </w:r>
      <w:r w:rsidRPr="00A55A54">
        <w:rPr>
          <w:spacing w:val="2"/>
        </w:rPr>
        <w:t>i</w:t>
      </w:r>
      <w:r w:rsidRPr="00A55A54">
        <w:rPr>
          <w:spacing w:val="1"/>
        </w:rPr>
        <w:t>f</w:t>
      </w:r>
      <w:r w:rsidRPr="00A55A54">
        <w:t>y</w:t>
      </w:r>
      <w:r w:rsidRPr="00A55A54">
        <w:rPr>
          <w:spacing w:val="-9"/>
        </w:rPr>
        <w:t xml:space="preserve"> </w:t>
      </w:r>
      <w:r w:rsidRPr="00A55A54">
        <w:rPr>
          <w:spacing w:val="1"/>
        </w:rPr>
        <w:t>po</w:t>
      </w:r>
      <w:r w:rsidRPr="00A55A54">
        <w:t>t</w:t>
      </w:r>
      <w:r w:rsidRPr="00A55A54">
        <w:rPr>
          <w:spacing w:val="2"/>
        </w:rPr>
        <w:t>e</w:t>
      </w:r>
      <w:r w:rsidRPr="00A55A54">
        <w:rPr>
          <w:spacing w:val="-1"/>
        </w:rPr>
        <w:t>n</w:t>
      </w:r>
      <w:r w:rsidRPr="00A55A54">
        <w:t>tial</w:t>
      </w:r>
      <w:r w:rsidRPr="00A55A54">
        <w:rPr>
          <w:spacing w:val="-5"/>
        </w:rPr>
        <w:t xml:space="preserve"> </w:t>
      </w:r>
      <w:r w:rsidRPr="00A55A54">
        <w:rPr>
          <w:spacing w:val="1"/>
        </w:rPr>
        <w:t>opp</w:t>
      </w:r>
      <w:r w:rsidRPr="00A55A54">
        <w:rPr>
          <w:spacing w:val="-1"/>
        </w:rPr>
        <w:t>o</w:t>
      </w:r>
      <w:r w:rsidRPr="00A55A54">
        <w:rPr>
          <w:spacing w:val="1"/>
        </w:rPr>
        <w:t>r</w:t>
      </w:r>
      <w:r w:rsidRPr="00A55A54">
        <w:t>t</w:t>
      </w:r>
      <w:r w:rsidRPr="00A55A54">
        <w:rPr>
          <w:spacing w:val="-1"/>
        </w:rPr>
        <w:t>un</w:t>
      </w:r>
      <w:r w:rsidRPr="00A55A54">
        <w:t>iti</w:t>
      </w:r>
      <w:r w:rsidRPr="00A55A54">
        <w:rPr>
          <w:spacing w:val="2"/>
        </w:rPr>
        <w:t>e</w:t>
      </w:r>
      <w:r w:rsidRPr="00A55A54">
        <w:t>s</w:t>
      </w:r>
      <w:r w:rsidRPr="00A55A54">
        <w:rPr>
          <w:spacing w:val="-11"/>
        </w:rPr>
        <w:t xml:space="preserve"> </w:t>
      </w:r>
      <w:r w:rsidRPr="00A55A54"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rPr>
          <w:spacing w:val="-1"/>
        </w:rPr>
        <w:t>n</w:t>
      </w:r>
      <w:r w:rsidRPr="00A55A54">
        <w:rPr>
          <w:spacing w:val="5"/>
        </w:rPr>
        <w:t>e</w:t>
      </w:r>
      <w:r w:rsidRPr="00A55A54">
        <w:t>w</w:t>
      </w:r>
      <w:r w:rsidRPr="00A55A54">
        <w:rPr>
          <w:spacing w:val="-7"/>
        </w:rPr>
        <w:t xml:space="preserve"> </w:t>
      </w:r>
      <w:r w:rsidRPr="00A55A54">
        <w:rPr>
          <w:spacing w:val="3"/>
        </w:rPr>
        <w:t>c</w:t>
      </w:r>
      <w:r w:rsidRPr="00A55A54">
        <w:t>lie</w:t>
      </w:r>
      <w:r w:rsidRPr="00A55A54">
        <w:rPr>
          <w:spacing w:val="1"/>
        </w:rPr>
        <w:t>n</w:t>
      </w:r>
      <w:r w:rsidRPr="00A55A54">
        <w:t>t</w:t>
      </w:r>
      <w:r w:rsidRPr="00A55A54">
        <w:rPr>
          <w:spacing w:val="-1"/>
        </w:rPr>
        <w:t>s</w:t>
      </w:r>
      <w:r w:rsidRPr="00A55A54">
        <w:t>.</w:t>
      </w:r>
    </w:p>
    <w:p w14:paraId="68B38BA7" w14:textId="77777777" w:rsidR="00BE22AB" w:rsidRPr="00A55A54" w:rsidRDefault="00A55A54">
      <w:pPr>
        <w:spacing w:before="1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t>E</w:t>
      </w:r>
      <w:r w:rsidRPr="00A55A54">
        <w:rPr>
          <w:spacing w:val="-1"/>
        </w:rPr>
        <w:t>n</w:t>
      </w:r>
      <w:r w:rsidRPr="00A55A54">
        <w:rPr>
          <w:spacing w:val="2"/>
        </w:rPr>
        <w:t>s</w:t>
      </w:r>
      <w:r w:rsidRPr="00A55A54">
        <w:rPr>
          <w:spacing w:val="-1"/>
        </w:rPr>
        <w:t>u</w:t>
      </w:r>
      <w:r w:rsidRPr="00A55A54">
        <w:rPr>
          <w:spacing w:val="1"/>
        </w:rPr>
        <w:t>r</w:t>
      </w:r>
      <w:r w:rsidRPr="00A55A54">
        <w:t>i</w:t>
      </w:r>
      <w:r w:rsidRPr="00A55A54">
        <w:rPr>
          <w:spacing w:val="1"/>
        </w:rPr>
        <w:t>n</w:t>
      </w:r>
      <w:r w:rsidRPr="00A55A54">
        <w:t>g</w:t>
      </w:r>
      <w:r w:rsidRPr="00A55A54">
        <w:rPr>
          <w:spacing w:val="-8"/>
        </w:rPr>
        <w:t xml:space="preserve"> </w:t>
      </w:r>
      <w:r w:rsidRPr="00A55A54">
        <w:rPr>
          <w:spacing w:val="2"/>
        </w:rPr>
        <w:t>t</w:t>
      </w:r>
      <w:r w:rsidRPr="00A55A54">
        <w:rPr>
          <w:spacing w:val="-1"/>
        </w:rPr>
        <w:t>h</w:t>
      </w:r>
      <w:r w:rsidRPr="00A55A54">
        <w:t>at</w:t>
      </w:r>
      <w:r w:rsidRPr="00A55A54">
        <w:rPr>
          <w:spacing w:val="-3"/>
        </w:rPr>
        <w:t xml:space="preserve"> </w:t>
      </w:r>
      <w:r w:rsidRPr="00A55A54">
        <w:rPr>
          <w:spacing w:val="3"/>
        </w:rPr>
        <w:t>p</w:t>
      </w:r>
      <w:r w:rsidRPr="00A55A54">
        <w:rPr>
          <w:spacing w:val="1"/>
        </w:rPr>
        <w:t>ro</w:t>
      </w:r>
      <w:r w:rsidRPr="00A55A54">
        <w:rPr>
          <w:spacing w:val="2"/>
        </w:rPr>
        <w:t>j</w:t>
      </w:r>
      <w:r w:rsidRPr="00A55A54">
        <w:t>e</w:t>
      </w:r>
      <w:r w:rsidRPr="00A55A54">
        <w:rPr>
          <w:spacing w:val="1"/>
        </w:rPr>
        <w:t>c</w:t>
      </w:r>
      <w:r w:rsidRPr="00A55A54">
        <w:t>ts</w:t>
      </w:r>
      <w:r w:rsidRPr="00A55A54">
        <w:rPr>
          <w:spacing w:val="-7"/>
        </w:rPr>
        <w:t xml:space="preserve"> </w:t>
      </w:r>
      <w:r w:rsidRPr="00A55A54">
        <w:t>a</w:t>
      </w:r>
      <w:r w:rsidRPr="00A55A54">
        <w:rPr>
          <w:spacing w:val="1"/>
        </w:rPr>
        <w:t>r</w:t>
      </w:r>
      <w:r w:rsidRPr="00A55A54">
        <w:t>e</w:t>
      </w:r>
      <w:r w:rsidRPr="00A55A54">
        <w:rPr>
          <w:spacing w:val="-1"/>
        </w:rPr>
        <w:t xml:space="preserve"> </w:t>
      </w:r>
      <w:r w:rsidRPr="00A55A54">
        <w:rPr>
          <w:spacing w:val="-2"/>
        </w:rPr>
        <w:t>f</w:t>
      </w:r>
      <w:r w:rsidRPr="00A55A54">
        <w:t>i</w:t>
      </w:r>
      <w:r w:rsidRPr="00A55A54">
        <w:rPr>
          <w:spacing w:val="-1"/>
        </w:rPr>
        <w:t>n</w:t>
      </w:r>
      <w:r w:rsidRPr="00A55A54">
        <w:t>a</w:t>
      </w:r>
      <w:r w:rsidRPr="00A55A54">
        <w:rPr>
          <w:spacing w:val="-1"/>
        </w:rPr>
        <w:t>n</w:t>
      </w:r>
      <w:r w:rsidRPr="00A55A54">
        <w:t>cial</w:t>
      </w:r>
      <w:r w:rsidRPr="00A55A54">
        <w:rPr>
          <w:spacing w:val="2"/>
        </w:rPr>
        <w:t>l</w:t>
      </w:r>
      <w:r w:rsidRPr="00A55A54">
        <w:t>y</w:t>
      </w:r>
      <w:r w:rsidRPr="00A55A54">
        <w:rPr>
          <w:spacing w:val="-10"/>
        </w:rPr>
        <w:t xml:space="preserve"> </w:t>
      </w:r>
      <w:r w:rsidRPr="00A55A54">
        <w:rPr>
          <w:spacing w:val="-1"/>
        </w:rPr>
        <w:t>v</w:t>
      </w:r>
      <w:r w:rsidRPr="00A55A54">
        <w:t>ia</w:t>
      </w:r>
      <w:r w:rsidRPr="00A55A54">
        <w:rPr>
          <w:spacing w:val="1"/>
        </w:rPr>
        <w:t>b</w:t>
      </w:r>
      <w:r w:rsidRPr="00A55A54">
        <w:t>le.</w:t>
      </w:r>
    </w:p>
    <w:p w14:paraId="4B01643A" w14:textId="77777777" w:rsidR="00BE22AB" w:rsidRPr="00A55A54" w:rsidRDefault="00A55A54">
      <w:pPr>
        <w:spacing w:before="1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rPr>
          <w:spacing w:val="-2"/>
        </w:rPr>
        <w:t>A</w:t>
      </w:r>
      <w:r w:rsidRPr="00A55A54">
        <w:rPr>
          <w:spacing w:val="1"/>
        </w:rPr>
        <w:t>b</w:t>
      </w:r>
      <w:r w:rsidRPr="00A55A54">
        <w:t>ili</w:t>
      </w:r>
      <w:r w:rsidRPr="00A55A54">
        <w:rPr>
          <w:spacing w:val="1"/>
        </w:rPr>
        <w:t>t</w:t>
      </w:r>
      <w:r w:rsidRPr="00A55A54">
        <w:t>y</w:t>
      </w:r>
      <w:r w:rsidRPr="00A55A54">
        <w:rPr>
          <w:spacing w:val="-7"/>
        </w:rPr>
        <w:t xml:space="preserve"> </w:t>
      </w:r>
      <w:r w:rsidRPr="00A55A54">
        <w:t>to</w:t>
      </w:r>
      <w:r w:rsidRPr="00A55A54">
        <w:rPr>
          <w:spacing w:val="-1"/>
        </w:rPr>
        <w:t xml:space="preserve"> </w:t>
      </w:r>
      <w:r w:rsidRPr="00A55A54">
        <w:rPr>
          <w:spacing w:val="1"/>
        </w:rPr>
        <w:t>r</w:t>
      </w:r>
      <w:r w:rsidRPr="00A55A54">
        <w:t>e</w:t>
      </w:r>
      <w:r w:rsidRPr="00A55A54">
        <w:rPr>
          <w:spacing w:val="1"/>
        </w:rPr>
        <w:t>a</w:t>
      </w:r>
      <w:r w:rsidRPr="00A55A54">
        <w:t>ct</w:t>
      </w:r>
      <w:r w:rsidRPr="00A55A54">
        <w:rPr>
          <w:spacing w:val="-4"/>
        </w:rPr>
        <w:t xml:space="preserve"> </w:t>
      </w:r>
      <w:r w:rsidRPr="00A55A54">
        <w:rPr>
          <w:spacing w:val="1"/>
        </w:rPr>
        <w:t>q</w:t>
      </w:r>
      <w:r w:rsidRPr="00A55A54">
        <w:rPr>
          <w:spacing w:val="-1"/>
        </w:rPr>
        <w:t>u</w:t>
      </w:r>
      <w:r w:rsidRPr="00A55A54">
        <w:t>i</w:t>
      </w:r>
      <w:r w:rsidRPr="00A55A54">
        <w:rPr>
          <w:spacing w:val="2"/>
        </w:rPr>
        <w:t>c</w:t>
      </w:r>
      <w:r w:rsidRPr="00A55A54">
        <w:rPr>
          <w:spacing w:val="-1"/>
        </w:rPr>
        <w:t>k</w:t>
      </w:r>
      <w:r w:rsidRPr="00A55A54">
        <w:rPr>
          <w:spacing w:val="2"/>
        </w:rPr>
        <w:t>l</w:t>
      </w:r>
      <w:r w:rsidRPr="00A55A54">
        <w:t>y</w:t>
      </w:r>
      <w:r w:rsidRPr="00A55A54">
        <w:rPr>
          <w:spacing w:val="-9"/>
        </w:rPr>
        <w:t xml:space="preserve"> </w:t>
      </w:r>
      <w:r w:rsidRPr="00A55A54">
        <w:t>to</w:t>
      </w:r>
      <w:r w:rsidRPr="00A55A54">
        <w:rPr>
          <w:spacing w:val="-1"/>
        </w:rPr>
        <w:t xml:space="preserve"> </w:t>
      </w:r>
      <w:r w:rsidRPr="00A55A54">
        <w:rPr>
          <w:spacing w:val="3"/>
        </w:rPr>
        <w:t>e</w:t>
      </w:r>
      <w:r w:rsidRPr="00A55A54">
        <w:rPr>
          <w:spacing w:val="-1"/>
        </w:rPr>
        <w:t>m</w:t>
      </w:r>
      <w:r w:rsidRPr="00A55A54">
        <w:rPr>
          <w:spacing w:val="3"/>
        </w:rPr>
        <w:t>e</w:t>
      </w:r>
      <w:r w:rsidRPr="00A55A54">
        <w:rPr>
          <w:spacing w:val="1"/>
        </w:rPr>
        <w:t>r</w:t>
      </w:r>
      <w:r w:rsidRPr="00A55A54">
        <w:rPr>
          <w:spacing w:val="-1"/>
        </w:rPr>
        <w:t>g</w:t>
      </w:r>
      <w:r w:rsidRPr="00A55A54">
        <w:t>e</w:t>
      </w:r>
      <w:r w:rsidRPr="00A55A54">
        <w:rPr>
          <w:spacing w:val="-1"/>
        </w:rPr>
        <w:t>n</w:t>
      </w:r>
      <w:r w:rsidRPr="00A55A54">
        <w:rPr>
          <w:spacing w:val="3"/>
        </w:rPr>
        <w:t>c</w:t>
      </w:r>
      <w:r w:rsidRPr="00A55A54">
        <w:t>y</w:t>
      </w:r>
      <w:r w:rsidRPr="00A55A54">
        <w:rPr>
          <w:spacing w:val="-10"/>
        </w:rPr>
        <w:t xml:space="preserve"> </w:t>
      </w:r>
      <w:r w:rsidRPr="00A55A54">
        <w:rPr>
          <w:spacing w:val="-1"/>
        </w:rPr>
        <w:t>s</w:t>
      </w:r>
      <w:r w:rsidRPr="00A55A54">
        <w:t>i</w:t>
      </w:r>
      <w:r w:rsidRPr="00A55A54">
        <w:rPr>
          <w:spacing w:val="2"/>
        </w:rPr>
        <w:t>t</w:t>
      </w:r>
      <w:r w:rsidRPr="00A55A54">
        <w:rPr>
          <w:spacing w:val="-1"/>
        </w:rPr>
        <w:t>u</w:t>
      </w:r>
      <w:r w:rsidRPr="00A55A54">
        <w:t>ati</w:t>
      </w:r>
      <w:r w:rsidRPr="00A55A54">
        <w:rPr>
          <w:spacing w:val="3"/>
        </w:rPr>
        <w:t>o</w:t>
      </w:r>
      <w:r w:rsidRPr="00A55A54">
        <w:t>n</w:t>
      </w:r>
      <w:r w:rsidRPr="00A55A54">
        <w:rPr>
          <w:spacing w:val="-8"/>
        </w:rPr>
        <w:t xml:space="preserve"> </w:t>
      </w:r>
      <w:r w:rsidRPr="00A55A54">
        <w:rPr>
          <w:spacing w:val="1"/>
        </w:rPr>
        <w:t>o</w:t>
      </w:r>
      <w:r w:rsidRPr="00A55A54">
        <w:t>r</w:t>
      </w:r>
      <w:r w:rsidRPr="00A55A54">
        <w:rPr>
          <w:spacing w:val="-1"/>
        </w:rPr>
        <w:t xml:space="preserve"> n</w:t>
      </w:r>
      <w:r w:rsidRPr="00A55A54">
        <w:rPr>
          <w:spacing w:val="3"/>
        </w:rPr>
        <w:t>e</w:t>
      </w:r>
      <w:r w:rsidRPr="00A55A54">
        <w:t>w</w:t>
      </w:r>
      <w:r w:rsidRPr="00A55A54">
        <w:rPr>
          <w:spacing w:val="-7"/>
        </w:rPr>
        <w:t xml:space="preserve"> </w:t>
      </w:r>
      <w:r w:rsidRPr="00A55A54">
        <w:rPr>
          <w:spacing w:val="3"/>
        </w:rPr>
        <w:t>c</w:t>
      </w:r>
      <w:r w:rsidRPr="00A55A54">
        <w:rPr>
          <w:spacing w:val="-1"/>
        </w:rPr>
        <w:t>u</w:t>
      </w:r>
      <w:r w:rsidRPr="00A55A54">
        <w:rPr>
          <w:spacing w:val="2"/>
        </w:rPr>
        <w:t>s</w:t>
      </w:r>
      <w:r w:rsidRPr="00A55A54">
        <w:t>t</w:t>
      </w:r>
      <w:r w:rsidRPr="00A55A54">
        <w:rPr>
          <w:spacing w:val="1"/>
        </w:rPr>
        <w:t>o</w:t>
      </w:r>
      <w:r w:rsidRPr="00A55A54">
        <w:rPr>
          <w:spacing w:val="-1"/>
        </w:rPr>
        <w:t>m</w:t>
      </w:r>
      <w:r w:rsidRPr="00A55A54">
        <w:t>er</w:t>
      </w:r>
      <w:r w:rsidRPr="00A55A54">
        <w:rPr>
          <w:spacing w:val="-6"/>
        </w:rPr>
        <w:t xml:space="preserve"> </w:t>
      </w:r>
      <w:r w:rsidRPr="00A55A54">
        <w:rPr>
          <w:spacing w:val="1"/>
        </w:rPr>
        <w:t>r</w:t>
      </w:r>
      <w:r w:rsidRPr="00A55A54">
        <w:t>e</w:t>
      </w:r>
      <w:r w:rsidRPr="00A55A54">
        <w:rPr>
          <w:spacing w:val="1"/>
        </w:rPr>
        <w:t>q</w:t>
      </w:r>
      <w:r w:rsidRPr="00A55A54">
        <w:rPr>
          <w:spacing w:val="-1"/>
        </w:rPr>
        <w:t>u</w:t>
      </w:r>
      <w:r w:rsidRPr="00A55A54">
        <w:t>ir</w:t>
      </w:r>
      <w:r w:rsidRPr="00A55A54">
        <w:rPr>
          <w:spacing w:val="3"/>
        </w:rPr>
        <w:t>e</w:t>
      </w:r>
      <w:r w:rsidRPr="00A55A54">
        <w:rPr>
          <w:spacing w:val="-4"/>
        </w:rPr>
        <w:t>m</w:t>
      </w:r>
      <w:r w:rsidRPr="00A55A54">
        <w:rPr>
          <w:spacing w:val="3"/>
        </w:rPr>
        <w:t>e</w:t>
      </w:r>
      <w:r w:rsidRPr="00A55A54">
        <w:rPr>
          <w:spacing w:val="-1"/>
        </w:rPr>
        <w:t>n</w:t>
      </w:r>
      <w:r w:rsidRPr="00A55A54">
        <w:t>t</w:t>
      </w:r>
      <w:r w:rsidRPr="00A55A54">
        <w:rPr>
          <w:spacing w:val="-1"/>
        </w:rPr>
        <w:t>s</w:t>
      </w:r>
      <w:r w:rsidRPr="00A55A54">
        <w:t>.</w:t>
      </w:r>
    </w:p>
    <w:p w14:paraId="0F6EE7C1" w14:textId="77777777" w:rsidR="00BE22AB" w:rsidRPr="00A55A54" w:rsidRDefault="00A55A54">
      <w:pPr>
        <w:spacing w:before="1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rPr>
          <w:spacing w:val="1"/>
        </w:rPr>
        <w:t>Id</w:t>
      </w:r>
      <w:r w:rsidRPr="00A55A54">
        <w:t>e</w:t>
      </w:r>
      <w:r w:rsidRPr="00A55A54">
        <w:rPr>
          <w:spacing w:val="-1"/>
        </w:rPr>
        <w:t>n</w:t>
      </w:r>
      <w:r w:rsidRPr="00A55A54">
        <w:t>tif</w:t>
      </w:r>
      <w:r w:rsidRPr="00A55A54">
        <w:rPr>
          <w:spacing w:val="-1"/>
        </w:rPr>
        <w:t>y</w:t>
      </w:r>
      <w:r w:rsidRPr="00A55A54">
        <w:rPr>
          <w:spacing w:val="2"/>
        </w:rPr>
        <w:t>i</w:t>
      </w:r>
      <w:r w:rsidRPr="00A55A54">
        <w:rPr>
          <w:spacing w:val="-1"/>
        </w:rPr>
        <w:t>n</w:t>
      </w:r>
      <w:r w:rsidRPr="00A55A54">
        <w:t>g</w:t>
      </w:r>
      <w:r w:rsidRPr="00A55A54">
        <w:rPr>
          <w:spacing w:val="-10"/>
        </w:rPr>
        <w:t xml:space="preserve"> </w:t>
      </w:r>
      <w:r w:rsidRPr="00A55A54">
        <w:rPr>
          <w:spacing w:val="2"/>
        </w:rPr>
        <w:t>t</w:t>
      </w:r>
      <w:r w:rsidRPr="00A55A54">
        <w:rPr>
          <w:spacing w:val="-1"/>
        </w:rPr>
        <w:t>h</w:t>
      </w:r>
      <w:r w:rsidRPr="00A55A54">
        <w:t>e</w:t>
      </w:r>
      <w:r w:rsidRPr="00A55A54">
        <w:rPr>
          <w:spacing w:val="-1"/>
        </w:rPr>
        <w:t xml:space="preserve"> s</w:t>
      </w:r>
      <w:r w:rsidRPr="00A55A54">
        <w:rPr>
          <w:spacing w:val="1"/>
        </w:rPr>
        <w:t>p</w:t>
      </w:r>
      <w:r w:rsidRPr="00A55A54">
        <w:t>e</w:t>
      </w:r>
      <w:r w:rsidRPr="00A55A54">
        <w:rPr>
          <w:spacing w:val="1"/>
        </w:rPr>
        <w:t>c</w:t>
      </w:r>
      <w:r w:rsidRPr="00A55A54">
        <w:rPr>
          <w:spacing w:val="2"/>
        </w:rPr>
        <w:t>i</w:t>
      </w:r>
      <w:r w:rsidRPr="00A55A54">
        <w:rPr>
          <w:spacing w:val="-2"/>
        </w:rPr>
        <w:t>f</w:t>
      </w:r>
      <w:r w:rsidRPr="00A55A54">
        <w:t>ic</w:t>
      </w:r>
      <w:r w:rsidRPr="00A55A54">
        <w:rPr>
          <w:spacing w:val="-6"/>
        </w:rPr>
        <w:t xml:space="preserve"> </w:t>
      </w:r>
      <w:r w:rsidRPr="00A55A54">
        <w:rPr>
          <w:spacing w:val="-1"/>
        </w:rPr>
        <w:t>n</w:t>
      </w:r>
      <w:r w:rsidRPr="00A55A54">
        <w:t>e</w:t>
      </w:r>
      <w:r w:rsidRPr="00A55A54">
        <w:rPr>
          <w:spacing w:val="1"/>
        </w:rPr>
        <w:t>e</w:t>
      </w:r>
      <w:r w:rsidRPr="00A55A54">
        <w:rPr>
          <w:spacing w:val="3"/>
        </w:rPr>
        <w:t>d</w:t>
      </w:r>
      <w:r w:rsidRPr="00A55A54">
        <w:t>s</w:t>
      </w:r>
      <w:r w:rsidRPr="00A55A54">
        <w:rPr>
          <w:spacing w:val="-5"/>
        </w:rPr>
        <w:t xml:space="preserve"> </w:t>
      </w:r>
      <w:r w:rsidRPr="00A55A54">
        <w:rPr>
          <w:spacing w:val="1"/>
        </w:rPr>
        <w:t>o</w:t>
      </w:r>
      <w:r w:rsidRPr="00A55A54">
        <w:t>f</w:t>
      </w:r>
      <w:r w:rsidRPr="00A55A54">
        <w:rPr>
          <w:spacing w:val="-3"/>
        </w:rPr>
        <w:t xml:space="preserve"> </w:t>
      </w:r>
      <w:r w:rsidRPr="00A55A54">
        <w:t>c</w:t>
      </w:r>
      <w:r w:rsidRPr="00A55A54">
        <w:rPr>
          <w:spacing w:val="-1"/>
        </w:rPr>
        <w:t>u</w:t>
      </w:r>
      <w:r w:rsidRPr="00A55A54">
        <w:rPr>
          <w:spacing w:val="2"/>
        </w:rPr>
        <w:t>s</w:t>
      </w:r>
      <w:r w:rsidRPr="00A55A54">
        <w:t>t</w:t>
      </w:r>
      <w:r w:rsidRPr="00A55A54">
        <w:rPr>
          <w:spacing w:val="3"/>
        </w:rPr>
        <w:t>o</w:t>
      </w:r>
      <w:r w:rsidRPr="00A55A54">
        <w:rPr>
          <w:spacing w:val="-4"/>
        </w:rPr>
        <w:t>m</w:t>
      </w:r>
      <w:r w:rsidRPr="00A55A54">
        <w:t>e</w:t>
      </w:r>
      <w:r w:rsidRPr="00A55A54">
        <w:rPr>
          <w:spacing w:val="1"/>
        </w:rPr>
        <w:t>r</w:t>
      </w:r>
      <w:r w:rsidRPr="00A55A54">
        <w:rPr>
          <w:spacing w:val="-1"/>
        </w:rPr>
        <w:t>s</w:t>
      </w:r>
      <w:r w:rsidRPr="00A55A54">
        <w:t>,</w:t>
      </w:r>
      <w:r w:rsidRPr="00A55A54">
        <w:rPr>
          <w:spacing w:val="-8"/>
        </w:rPr>
        <w:t xml:space="preserve"> </w:t>
      </w:r>
      <w:r w:rsidRPr="00A55A54">
        <w:rPr>
          <w:spacing w:val="2"/>
        </w:rPr>
        <w:t>t</w:t>
      </w:r>
      <w:r w:rsidRPr="00A55A54">
        <w:rPr>
          <w:spacing w:val="-1"/>
        </w:rPr>
        <w:t>h</w:t>
      </w:r>
      <w:r w:rsidRPr="00A55A54">
        <w:t>en</w:t>
      </w:r>
      <w:r w:rsidRPr="00A55A54">
        <w:rPr>
          <w:spacing w:val="-4"/>
        </w:rPr>
        <w:t xml:space="preserve"> </w:t>
      </w:r>
      <w:r w:rsidRPr="00A55A54">
        <w:t>c</w:t>
      </w:r>
      <w:r w:rsidRPr="00A55A54">
        <w:rPr>
          <w:spacing w:val="1"/>
        </w:rPr>
        <w:t>r</w:t>
      </w:r>
      <w:r w:rsidRPr="00A55A54">
        <w:t>e</w:t>
      </w:r>
      <w:r w:rsidRPr="00A55A54">
        <w:rPr>
          <w:spacing w:val="1"/>
        </w:rPr>
        <w:t>a</w:t>
      </w:r>
      <w:r w:rsidRPr="00A55A54">
        <w:t>t</w:t>
      </w:r>
      <w:r w:rsidRPr="00A55A54">
        <w:rPr>
          <w:spacing w:val="2"/>
        </w:rPr>
        <w:t>i</w:t>
      </w:r>
      <w:r w:rsidRPr="00A55A54">
        <w:rPr>
          <w:spacing w:val="1"/>
        </w:rPr>
        <w:t>n</w:t>
      </w:r>
      <w:r w:rsidRPr="00A55A54">
        <w:t>g</w:t>
      </w:r>
      <w:r w:rsidRPr="00A55A54">
        <w:rPr>
          <w:spacing w:val="-7"/>
        </w:rPr>
        <w:t xml:space="preserve"> </w:t>
      </w:r>
      <w:r w:rsidRPr="00A55A54">
        <w:rPr>
          <w:spacing w:val="1"/>
        </w:rPr>
        <w:t>b</w:t>
      </w:r>
      <w:r w:rsidRPr="00A55A54">
        <w:t>es</w:t>
      </w:r>
      <w:r w:rsidRPr="00A55A54">
        <w:rPr>
          <w:spacing w:val="1"/>
        </w:rPr>
        <w:t>po</w:t>
      </w:r>
      <w:r w:rsidRPr="00A55A54">
        <w:rPr>
          <w:spacing w:val="-1"/>
        </w:rPr>
        <w:t>k</w:t>
      </w:r>
      <w:r w:rsidRPr="00A55A54">
        <w:t>e</w:t>
      </w:r>
      <w:r w:rsidRPr="00A55A54">
        <w:rPr>
          <w:spacing w:val="-6"/>
        </w:rPr>
        <w:t xml:space="preserve"> </w:t>
      </w:r>
      <w:r w:rsidRPr="00A55A54">
        <w:rPr>
          <w:spacing w:val="-1"/>
        </w:rPr>
        <w:t>s</w:t>
      </w:r>
      <w:r w:rsidRPr="00A55A54">
        <w:rPr>
          <w:spacing w:val="1"/>
        </w:rPr>
        <w:t>o</w:t>
      </w:r>
      <w:r w:rsidRPr="00A55A54">
        <w:t>l</w:t>
      </w:r>
      <w:r w:rsidRPr="00A55A54">
        <w:rPr>
          <w:spacing w:val="-1"/>
        </w:rPr>
        <w:t>u</w:t>
      </w:r>
      <w:r w:rsidRPr="00A55A54">
        <w:rPr>
          <w:spacing w:val="2"/>
        </w:rPr>
        <w:t>t</w:t>
      </w:r>
      <w:r w:rsidRPr="00A55A54">
        <w:t>i</w:t>
      </w:r>
      <w:r w:rsidRPr="00A55A54">
        <w:rPr>
          <w:spacing w:val="1"/>
        </w:rPr>
        <w:t>o</w:t>
      </w:r>
      <w:r w:rsidRPr="00A55A54">
        <w:rPr>
          <w:spacing w:val="-1"/>
        </w:rPr>
        <w:t>n</w:t>
      </w:r>
      <w:r w:rsidRPr="00A55A54">
        <w:t>s</w:t>
      </w:r>
      <w:r w:rsidRPr="00A55A54">
        <w:rPr>
          <w:spacing w:val="-5"/>
        </w:rPr>
        <w:t xml:space="preserve"> </w:t>
      </w:r>
      <w:r w:rsidRPr="00A55A54">
        <w:rPr>
          <w:spacing w:val="-2"/>
        </w:rPr>
        <w:t>f</w:t>
      </w:r>
      <w:r w:rsidRPr="00A55A54">
        <w:rPr>
          <w:spacing w:val="1"/>
        </w:rPr>
        <w:t>o</w:t>
      </w:r>
      <w:r w:rsidRPr="00A55A54">
        <w:t>r</w:t>
      </w:r>
      <w:r w:rsidRPr="00A55A54">
        <w:rPr>
          <w:spacing w:val="-1"/>
        </w:rPr>
        <w:t xml:space="preserve"> </w:t>
      </w:r>
      <w:r w:rsidRPr="00A55A54">
        <w:t>t</w:t>
      </w:r>
      <w:r w:rsidRPr="00A55A54">
        <w:rPr>
          <w:spacing w:val="-1"/>
        </w:rPr>
        <w:t>h</w:t>
      </w:r>
      <w:r w:rsidRPr="00A55A54">
        <w:rPr>
          <w:spacing w:val="3"/>
        </w:rPr>
        <w:t>e</w:t>
      </w:r>
      <w:r w:rsidRPr="00A55A54">
        <w:rPr>
          <w:spacing w:val="7"/>
        </w:rPr>
        <w:t>m</w:t>
      </w:r>
      <w:r w:rsidRPr="00A55A54">
        <w:t>.</w:t>
      </w:r>
    </w:p>
    <w:p w14:paraId="2CBD930F" w14:textId="77777777" w:rsidR="00BE22AB" w:rsidRPr="00A55A54" w:rsidRDefault="00A55A54">
      <w:pPr>
        <w:spacing w:line="240" w:lineRule="exact"/>
      </w:pPr>
      <w:r w:rsidRPr="00A55A54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A55A54">
        <w:rPr>
          <w:spacing w:val="1"/>
          <w:position w:val="-1"/>
        </w:rPr>
        <w:t>Wr</w:t>
      </w:r>
      <w:r w:rsidRPr="00A55A54">
        <w:rPr>
          <w:position w:val="-1"/>
        </w:rPr>
        <w:t>iti</w:t>
      </w:r>
      <w:r w:rsidRPr="00A55A54">
        <w:rPr>
          <w:spacing w:val="-2"/>
          <w:position w:val="-1"/>
        </w:rPr>
        <w:t>n</w:t>
      </w:r>
      <w:r w:rsidRPr="00A55A54">
        <w:rPr>
          <w:position w:val="-1"/>
        </w:rPr>
        <w:t>g</w:t>
      </w:r>
      <w:r w:rsidRPr="00A55A54">
        <w:rPr>
          <w:spacing w:val="-7"/>
          <w:position w:val="-1"/>
        </w:rPr>
        <w:t xml:space="preserve"> </w:t>
      </w:r>
      <w:r w:rsidRPr="00A55A54">
        <w:rPr>
          <w:position w:val="-1"/>
        </w:rPr>
        <w:t>a</w:t>
      </w:r>
      <w:r w:rsidRPr="00A55A54">
        <w:rPr>
          <w:spacing w:val="1"/>
          <w:position w:val="-1"/>
        </w:rPr>
        <w:t>c</w:t>
      </w:r>
      <w:r w:rsidRPr="00A55A54">
        <w:rPr>
          <w:spacing w:val="3"/>
          <w:position w:val="-1"/>
        </w:rPr>
        <w:t>c</w:t>
      </w:r>
      <w:r w:rsidRPr="00A55A54">
        <w:rPr>
          <w:spacing w:val="-1"/>
          <w:position w:val="-1"/>
        </w:rPr>
        <w:t>u</w:t>
      </w:r>
      <w:r w:rsidRPr="00A55A54">
        <w:rPr>
          <w:spacing w:val="1"/>
          <w:position w:val="-1"/>
        </w:rPr>
        <w:t>r</w:t>
      </w:r>
      <w:r w:rsidRPr="00A55A54">
        <w:rPr>
          <w:position w:val="-1"/>
        </w:rPr>
        <w:t>ate</w:t>
      </w:r>
      <w:r w:rsidRPr="00A55A54">
        <w:rPr>
          <w:spacing w:val="-6"/>
          <w:position w:val="-1"/>
        </w:rPr>
        <w:t xml:space="preserve"> </w:t>
      </w:r>
      <w:r w:rsidRPr="00A55A54">
        <w:rPr>
          <w:spacing w:val="1"/>
          <w:position w:val="-1"/>
        </w:rPr>
        <w:t>r</w:t>
      </w:r>
      <w:r w:rsidRPr="00A55A54">
        <w:rPr>
          <w:position w:val="-1"/>
        </w:rPr>
        <w:t>e</w:t>
      </w:r>
      <w:r w:rsidRPr="00A55A54">
        <w:rPr>
          <w:spacing w:val="1"/>
          <w:position w:val="-1"/>
        </w:rPr>
        <w:t>por</w:t>
      </w:r>
      <w:r w:rsidRPr="00A55A54">
        <w:rPr>
          <w:position w:val="-1"/>
        </w:rPr>
        <w:t>ts</w:t>
      </w:r>
      <w:r w:rsidRPr="00A55A54">
        <w:rPr>
          <w:spacing w:val="-7"/>
          <w:position w:val="-1"/>
        </w:rPr>
        <w:t xml:space="preserve"> </w:t>
      </w:r>
      <w:r w:rsidRPr="00A55A54">
        <w:rPr>
          <w:position w:val="-1"/>
        </w:rPr>
        <w:t>t</w:t>
      </w:r>
      <w:r w:rsidRPr="00A55A54">
        <w:rPr>
          <w:spacing w:val="-1"/>
          <w:position w:val="-1"/>
        </w:rPr>
        <w:t>h</w:t>
      </w:r>
      <w:r w:rsidRPr="00A55A54">
        <w:rPr>
          <w:spacing w:val="1"/>
          <w:position w:val="-1"/>
        </w:rPr>
        <w:t>rou</w:t>
      </w:r>
      <w:r w:rsidRPr="00A55A54">
        <w:rPr>
          <w:spacing w:val="-1"/>
          <w:position w:val="-1"/>
        </w:rPr>
        <w:t>g</w:t>
      </w:r>
      <w:r w:rsidRPr="00A55A54">
        <w:rPr>
          <w:position w:val="-1"/>
        </w:rPr>
        <w:t>h</w:t>
      </w:r>
      <w:r w:rsidRPr="00A55A54">
        <w:rPr>
          <w:spacing w:val="-7"/>
          <w:position w:val="-1"/>
        </w:rPr>
        <w:t xml:space="preserve"> </w:t>
      </w:r>
      <w:r w:rsidRPr="00A55A54">
        <w:rPr>
          <w:spacing w:val="2"/>
          <w:position w:val="-1"/>
        </w:rPr>
        <w:t>t</w:t>
      </w:r>
      <w:r w:rsidRPr="00A55A54">
        <w:rPr>
          <w:spacing w:val="-1"/>
          <w:position w:val="-1"/>
        </w:rPr>
        <w:t>h</w:t>
      </w:r>
      <w:r w:rsidRPr="00A55A54">
        <w:rPr>
          <w:position w:val="-1"/>
        </w:rPr>
        <w:t>e</w:t>
      </w:r>
      <w:r w:rsidRPr="00A55A54">
        <w:rPr>
          <w:spacing w:val="-1"/>
          <w:position w:val="-1"/>
        </w:rPr>
        <w:t xml:space="preserve"> </w:t>
      </w:r>
      <w:r w:rsidRPr="00A55A54">
        <w:rPr>
          <w:spacing w:val="1"/>
          <w:position w:val="-1"/>
        </w:rPr>
        <w:t>d</w:t>
      </w:r>
      <w:r w:rsidRPr="00A55A54">
        <w:rPr>
          <w:position w:val="-1"/>
        </w:rPr>
        <w:t>etailed</w:t>
      </w:r>
      <w:r w:rsidRPr="00A55A54">
        <w:rPr>
          <w:spacing w:val="-4"/>
          <w:position w:val="-1"/>
        </w:rPr>
        <w:t xml:space="preserve"> </w:t>
      </w:r>
      <w:r w:rsidRPr="00A55A54">
        <w:rPr>
          <w:position w:val="-1"/>
        </w:rPr>
        <w:t>a</w:t>
      </w:r>
      <w:r w:rsidRPr="00A55A54">
        <w:rPr>
          <w:spacing w:val="-1"/>
          <w:position w:val="-1"/>
        </w:rPr>
        <w:t>n</w:t>
      </w:r>
      <w:r w:rsidRPr="00A55A54">
        <w:rPr>
          <w:position w:val="-1"/>
        </w:rPr>
        <w:t>a</w:t>
      </w:r>
      <w:r w:rsidRPr="00A55A54">
        <w:rPr>
          <w:spacing w:val="2"/>
          <w:position w:val="-1"/>
        </w:rPr>
        <w:t>l</w:t>
      </w:r>
      <w:r w:rsidRPr="00A55A54">
        <w:rPr>
          <w:spacing w:val="-1"/>
          <w:position w:val="-1"/>
        </w:rPr>
        <w:t>ys</w:t>
      </w:r>
      <w:r w:rsidRPr="00A55A54">
        <w:rPr>
          <w:spacing w:val="2"/>
          <w:position w:val="-1"/>
        </w:rPr>
        <w:t>i</w:t>
      </w:r>
      <w:r w:rsidRPr="00A55A54">
        <w:rPr>
          <w:position w:val="-1"/>
        </w:rPr>
        <w:t>s</w:t>
      </w:r>
      <w:r w:rsidRPr="00A55A54">
        <w:rPr>
          <w:spacing w:val="-6"/>
          <w:position w:val="-1"/>
        </w:rPr>
        <w:t xml:space="preserve"> </w:t>
      </w:r>
      <w:r w:rsidRPr="00A55A54">
        <w:rPr>
          <w:spacing w:val="1"/>
          <w:position w:val="-1"/>
        </w:rPr>
        <w:t>o</w:t>
      </w:r>
      <w:r w:rsidRPr="00A55A54">
        <w:rPr>
          <w:position w:val="-1"/>
        </w:rPr>
        <w:t>f</w:t>
      </w:r>
      <w:r w:rsidRPr="00A55A54">
        <w:rPr>
          <w:spacing w:val="2"/>
          <w:position w:val="-1"/>
        </w:rPr>
        <w:t xml:space="preserve"> </w:t>
      </w:r>
      <w:r w:rsidRPr="00A55A54">
        <w:rPr>
          <w:spacing w:val="1"/>
          <w:position w:val="-1"/>
        </w:rPr>
        <w:t>d</w:t>
      </w:r>
      <w:r w:rsidRPr="00A55A54">
        <w:rPr>
          <w:position w:val="-1"/>
        </w:rPr>
        <w:t>a</w:t>
      </w:r>
      <w:r w:rsidRPr="00A55A54">
        <w:rPr>
          <w:spacing w:val="2"/>
          <w:position w:val="-1"/>
        </w:rPr>
        <w:t>t</w:t>
      </w:r>
      <w:r w:rsidRPr="00A55A54">
        <w:rPr>
          <w:position w:val="-1"/>
        </w:rPr>
        <w:t>a.</w:t>
      </w:r>
    </w:p>
    <w:p w14:paraId="7FBF65E9" w14:textId="77777777" w:rsidR="00BE22AB" w:rsidRPr="00A55A54" w:rsidRDefault="00A55A54">
      <w:pPr>
        <w:spacing w:before="2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t>S</w:t>
      </w:r>
      <w:r w:rsidRPr="00A55A54">
        <w:rPr>
          <w:spacing w:val="-2"/>
        </w:rPr>
        <w:t>h</w:t>
      </w:r>
      <w:r w:rsidRPr="00A55A54">
        <w:t>a</w:t>
      </w:r>
      <w:r w:rsidRPr="00A55A54">
        <w:rPr>
          <w:spacing w:val="1"/>
        </w:rPr>
        <w:t>r</w:t>
      </w:r>
      <w:r w:rsidRPr="00A55A54">
        <w:rPr>
          <w:spacing w:val="2"/>
        </w:rPr>
        <w:t>i</w:t>
      </w:r>
      <w:r w:rsidRPr="00A55A54">
        <w:rPr>
          <w:spacing w:val="-1"/>
        </w:rPr>
        <w:t>n</w:t>
      </w:r>
      <w:r w:rsidRPr="00A55A54">
        <w:t>g</w:t>
      </w:r>
      <w:r w:rsidRPr="00A55A54">
        <w:rPr>
          <w:spacing w:val="-5"/>
        </w:rPr>
        <w:t xml:space="preserve"> </w:t>
      </w:r>
      <w:r w:rsidRPr="00A55A54">
        <w:rPr>
          <w:spacing w:val="-1"/>
        </w:rPr>
        <w:t>kn</w:t>
      </w:r>
      <w:r w:rsidRPr="00A55A54">
        <w:rPr>
          <w:spacing w:val="3"/>
        </w:rPr>
        <w:t>o</w:t>
      </w:r>
      <w:r w:rsidRPr="00A55A54">
        <w:rPr>
          <w:spacing w:val="-2"/>
        </w:rPr>
        <w:t>w</w:t>
      </w:r>
      <w:r w:rsidRPr="00A55A54">
        <w:t>le</w:t>
      </w:r>
      <w:r w:rsidRPr="00A55A54">
        <w:rPr>
          <w:spacing w:val="4"/>
        </w:rPr>
        <w:t>d</w:t>
      </w:r>
      <w:r w:rsidRPr="00A55A54">
        <w:rPr>
          <w:spacing w:val="-1"/>
        </w:rPr>
        <w:t>g</w:t>
      </w:r>
      <w:r w:rsidRPr="00A55A54">
        <w:t>e</w:t>
      </w:r>
      <w:r w:rsidRPr="00A55A54">
        <w:rPr>
          <w:spacing w:val="-8"/>
        </w:rPr>
        <w:t xml:space="preserve"> </w:t>
      </w:r>
      <w:r w:rsidRPr="00A55A54"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t>e</w:t>
      </w:r>
      <w:r w:rsidRPr="00A55A54">
        <w:rPr>
          <w:spacing w:val="-1"/>
        </w:rPr>
        <w:t>x</w:t>
      </w:r>
      <w:r w:rsidRPr="00A55A54">
        <w:rPr>
          <w:spacing w:val="1"/>
        </w:rPr>
        <w:t>p</w:t>
      </w:r>
      <w:r w:rsidRPr="00A55A54">
        <w:t>e</w:t>
      </w:r>
      <w:r w:rsidRPr="00A55A54">
        <w:rPr>
          <w:spacing w:val="1"/>
        </w:rPr>
        <w:t>r</w:t>
      </w:r>
      <w:r w:rsidRPr="00A55A54">
        <w:rPr>
          <w:spacing w:val="2"/>
        </w:rPr>
        <w:t>t</w:t>
      </w:r>
      <w:r w:rsidRPr="00A55A54">
        <w:t>i</w:t>
      </w:r>
      <w:r w:rsidRPr="00A55A54">
        <w:rPr>
          <w:spacing w:val="-1"/>
        </w:rPr>
        <w:t>s</w:t>
      </w:r>
      <w:r w:rsidRPr="00A55A54">
        <w:t>e</w:t>
      </w:r>
      <w:r w:rsidRPr="00A55A54">
        <w:rPr>
          <w:spacing w:val="-6"/>
        </w:rPr>
        <w:t xml:space="preserve"> </w:t>
      </w:r>
      <w:r w:rsidRPr="00A55A54">
        <w:t>in</w:t>
      </w:r>
      <w:r w:rsidRPr="00A55A54">
        <w:rPr>
          <w:spacing w:val="-3"/>
        </w:rPr>
        <w:t xml:space="preserve"> </w:t>
      </w:r>
      <w:r w:rsidRPr="00A55A54">
        <w:t>a</w:t>
      </w:r>
      <w:r w:rsidRPr="00A55A54">
        <w:rPr>
          <w:spacing w:val="2"/>
        </w:rPr>
        <w:t xml:space="preserve"> </w:t>
      </w:r>
      <w:r w:rsidRPr="00A55A54">
        <w:rPr>
          <w:spacing w:val="-1"/>
        </w:rPr>
        <w:t>h</w:t>
      </w:r>
      <w:r w:rsidRPr="00A55A54">
        <w:t>i</w:t>
      </w:r>
      <w:r w:rsidRPr="00A55A54">
        <w:rPr>
          <w:spacing w:val="1"/>
        </w:rPr>
        <w:t>g</w:t>
      </w:r>
      <w:r w:rsidRPr="00A55A54">
        <w:rPr>
          <w:spacing w:val="-1"/>
        </w:rPr>
        <w:t>h</w:t>
      </w:r>
      <w:r w:rsidRPr="00A55A54">
        <w:rPr>
          <w:spacing w:val="2"/>
        </w:rPr>
        <w:t>l</w:t>
      </w:r>
      <w:r w:rsidRPr="00A55A54">
        <w:t>y</w:t>
      </w:r>
      <w:r w:rsidRPr="00A55A54">
        <w:rPr>
          <w:spacing w:val="-6"/>
        </w:rPr>
        <w:t xml:space="preserve"> </w:t>
      </w:r>
      <w:r w:rsidRPr="00A55A54">
        <w:rPr>
          <w:spacing w:val="1"/>
        </w:rPr>
        <w:t>pro</w:t>
      </w:r>
      <w:r w:rsidRPr="00A55A54">
        <w:rPr>
          <w:spacing w:val="-2"/>
        </w:rPr>
        <w:t>f</w:t>
      </w:r>
      <w:r w:rsidRPr="00A55A54">
        <w:t>es</w:t>
      </w:r>
      <w:r w:rsidRPr="00A55A54">
        <w:rPr>
          <w:spacing w:val="1"/>
        </w:rPr>
        <w:t>s</w:t>
      </w:r>
      <w:r w:rsidRPr="00A55A54">
        <w:t>i</w:t>
      </w:r>
      <w:r w:rsidRPr="00A55A54">
        <w:rPr>
          <w:spacing w:val="1"/>
        </w:rPr>
        <w:t>o</w:t>
      </w:r>
      <w:r w:rsidRPr="00A55A54">
        <w:rPr>
          <w:spacing w:val="-1"/>
        </w:rPr>
        <w:t>n</w:t>
      </w:r>
      <w:r w:rsidRPr="00A55A54">
        <w:t>al</w:t>
      </w:r>
      <w:r w:rsidRPr="00A55A54">
        <w:rPr>
          <w:spacing w:val="-7"/>
        </w:rPr>
        <w:t xml:space="preserve"> </w:t>
      </w:r>
      <w:r w:rsidRPr="00A55A54">
        <w:rPr>
          <w:spacing w:val="-1"/>
        </w:rPr>
        <w:t>m</w:t>
      </w:r>
      <w:r w:rsidRPr="00A55A54">
        <w:rPr>
          <w:spacing w:val="3"/>
        </w:rPr>
        <w:t>a</w:t>
      </w:r>
      <w:r w:rsidRPr="00A55A54">
        <w:rPr>
          <w:spacing w:val="-1"/>
        </w:rPr>
        <w:t>nn</w:t>
      </w:r>
      <w:r w:rsidRPr="00A55A54">
        <w:t>e</w:t>
      </w:r>
      <w:r w:rsidRPr="00A55A54">
        <w:rPr>
          <w:spacing w:val="7"/>
        </w:rPr>
        <w:t>r</w:t>
      </w:r>
      <w:r w:rsidRPr="00A55A54">
        <w:t>.</w:t>
      </w:r>
    </w:p>
    <w:p w14:paraId="6CB59613" w14:textId="77777777" w:rsidR="00BE22AB" w:rsidRPr="00A55A54" w:rsidRDefault="00A55A54">
      <w:pPr>
        <w:spacing w:before="1" w:line="597" w:lineRule="auto"/>
        <w:ind w:right="1983"/>
      </w:pPr>
      <w:r w:rsidRPr="00A55A5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55A5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55A54">
        <w:rPr>
          <w:spacing w:val="-1"/>
        </w:rPr>
        <w:t>C</w:t>
      </w:r>
      <w:r w:rsidRPr="00A55A54">
        <w:t>an</w:t>
      </w:r>
      <w:r w:rsidRPr="00A55A54">
        <w:rPr>
          <w:spacing w:val="-4"/>
        </w:rPr>
        <w:t xml:space="preserve"> </w:t>
      </w:r>
      <w:r w:rsidRPr="00A55A54">
        <w:rPr>
          <w:spacing w:val="1"/>
        </w:rPr>
        <w:t>qu</w:t>
      </w:r>
      <w:r w:rsidRPr="00A55A54">
        <w:t>ic</w:t>
      </w:r>
      <w:r w:rsidRPr="00A55A54">
        <w:rPr>
          <w:spacing w:val="-1"/>
        </w:rPr>
        <w:t>k</w:t>
      </w:r>
      <w:r w:rsidRPr="00A55A54">
        <w:rPr>
          <w:spacing w:val="2"/>
        </w:rPr>
        <w:t>l</w:t>
      </w:r>
      <w:r w:rsidRPr="00A55A54">
        <w:t>y</w:t>
      </w:r>
      <w:r w:rsidRPr="00A55A54">
        <w:rPr>
          <w:spacing w:val="-7"/>
        </w:rPr>
        <w:t xml:space="preserve"> </w:t>
      </w:r>
      <w:r w:rsidRPr="00A55A54">
        <w:t>c</w:t>
      </w:r>
      <w:r w:rsidRPr="00A55A54">
        <w:rPr>
          <w:spacing w:val="1"/>
        </w:rPr>
        <w:t>o</w:t>
      </w:r>
      <w:r w:rsidRPr="00A55A54">
        <w:t>llate</w:t>
      </w:r>
      <w:r w:rsidRPr="00A55A54">
        <w:rPr>
          <w:spacing w:val="-5"/>
        </w:rPr>
        <w:t xml:space="preserve"> </w:t>
      </w:r>
      <w:r w:rsidRPr="00A55A54">
        <w:t>a</w:t>
      </w:r>
      <w:r w:rsidRPr="00A55A54">
        <w:rPr>
          <w:spacing w:val="-1"/>
        </w:rPr>
        <w:t>n</w:t>
      </w:r>
      <w:r w:rsidRPr="00A55A54">
        <w:t>d</w:t>
      </w:r>
      <w:r w:rsidRPr="00A55A54">
        <w:rPr>
          <w:spacing w:val="-2"/>
        </w:rPr>
        <w:t xml:space="preserve"> </w:t>
      </w:r>
      <w:r w:rsidRPr="00A55A54">
        <w:rPr>
          <w:spacing w:val="1"/>
        </w:rPr>
        <w:t>pr</w:t>
      </w:r>
      <w:r w:rsidRPr="00A55A54">
        <w:t>i</w:t>
      </w:r>
      <w:r w:rsidRPr="00A55A54">
        <w:rPr>
          <w:spacing w:val="1"/>
        </w:rPr>
        <w:t>or</w:t>
      </w:r>
      <w:r w:rsidRPr="00A55A54">
        <w:t>iti</w:t>
      </w:r>
      <w:r w:rsidRPr="00A55A54">
        <w:rPr>
          <w:spacing w:val="-1"/>
        </w:rPr>
        <w:t>s</w:t>
      </w:r>
      <w:r w:rsidRPr="00A55A54">
        <w:t>e</w:t>
      </w:r>
      <w:r w:rsidRPr="00A55A54">
        <w:rPr>
          <w:spacing w:val="-6"/>
        </w:rPr>
        <w:t xml:space="preserve"> </w:t>
      </w:r>
      <w:r w:rsidRPr="00A55A54">
        <w:rPr>
          <w:spacing w:val="1"/>
        </w:rPr>
        <w:t>d</w:t>
      </w:r>
      <w:r w:rsidRPr="00A55A54">
        <w:t>ata</w:t>
      </w:r>
      <w:r w:rsidRPr="00A55A54">
        <w:rPr>
          <w:spacing w:val="-2"/>
        </w:rPr>
        <w:t xml:space="preserve"> f</w:t>
      </w:r>
      <w:r w:rsidRPr="00A55A54">
        <w:rPr>
          <w:spacing w:val="1"/>
        </w:rPr>
        <w:t>r</w:t>
      </w:r>
      <w:r w:rsidRPr="00A55A54">
        <w:rPr>
          <w:spacing w:val="3"/>
        </w:rPr>
        <w:t>o</w:t>
      </w:r>
      <w:r w:rsidRPr="00A55A54">
        <w:t>m</w:t>
      </w:r>
      <w:r w:rsidRPr="00A55A54">
        <w:rPr>
          <w:spacing w:val="-8"/>
        </w:rPr>
        <w:t xml:space="preserve"> </w:t>
      </w:r>
      <w:r w:rsidRPr="00A55A54">
        <w:rPr>
          <w:spacing w:val="1"/>
        </w:rPr>
        <w:t>d</w:t>
      </w:r>
      <w:r w:rsidRPr="00A55A54">
        <w:t>if</w:t>
      </w:r>
      <w:r w:rsidRPr="00A55A54">
        <w:rPr>
          <w:spacing w:val="-2"/>
        </w:rPr>
        <w:t>f</w:t>
      </w:r>
      <w:r w:rsidRPr="00A55A54">
        <w:t>e</w:t>
      </w:r>
      <w:r w:rsidRPr="00A55A54">
        <w:rPr>
          <w:spacing w:val="1"/>
        </w:rPr>
        <w:t>r</w:t>
      </w:r>
      <w:r w:rsidRPr="00A55A54">
        <w:rPr>
          <w:spacing w:val="3"/>
        </w:rPr>
        <w:t>e</w:t>
      </w:r>
      <w:r w:rsidRPr="00A55A54">
        <w:rPr>
          <w:spacing w:val="-1"/>
        </w:rPr>
        <w:t>n</w:t>
      </w:r>
      <w:r w:rsidRPr="00A55A54">
        <w:t>t</w:t>
      </w:r>
      <w:r w:rsidRPr="00A55A54">
        <w:rPr>
          <w:spacing w:val="-7"/>
        </w:rPr>
        <w:t xml:space="preserve"> </w:t>
      </w:r>
      <w:r w:rsidRPr="00A55A54">
        <w:t>s</w:t>
      </w:r>
      <w:r w:rsidRPr="00A55A54">
        <w:rPr>
          <w:spacing w:val="1"/>
        </w:rPr>
        <w:t>o</w:t>
      </w:r>
      <w:r w:rsidRPr="00A55A54">
        <w:rPr>
          <w:spacing w:val="-1"/>
        </w:rPr>
        <w:t>u</w:t>
      </w:r>
      <w:r w:rsidRPr="00A55A54">
        <w:rPr>
          <w:spacing w:val="1"/>
        </w:rPr>
        <w:t>r</w:t>
      </w:r>
      <w:r w:rsidRPr="00A55A54">
        <w:t>c</w:t>
      </w:r>
      <w:r w:rsidRPr="00A55A54">
        <w:rPr>
          <w:spacing w:val="3"/>
        </w:rPr>
        <w:t>e</w:t>
      </w:r>
      <w:r w:rsidRPr="00A55A54">
        <w:rPr>
          <w:spacing w:val="8"/>
        </w:rPr>
        <w:t>s</w:t>
      </w:r>
      <w:r w:rsidRPr="00A55A54">
        <w:t xml:space="preserve">. </w:t>
      </w:r>
      <w:r w:rsidRPr="00A55A54">
        <w:t>A</w:t>
      </w:r>
      <w:r w:rsidRPr="00A55A54">
        <w:rPr>
          <w:spacing w:val="4"/>
        </w:rPr>
        <w:t>C</w:t>
      </w:r>
      <w:r w:rsidRPr="00A55A54">
        <w:t>A</w:t>
      </w:r>
      <w:r w:rsidRPr="00A55A54">
        <w:rPr>
          <w:spacing w:val="3"/>
        </w:rPr>
        <w:t>DEMI</w:t>
      </w:r>
      <w:r w:rsidRPr="00A55A54">
        <w:t>C</w:t>
      </w:r>
      <w:r w:rsidRPr="00A55A54">
        <w:rPr>
          <w:spacing w:val="-7"/>
        </w:rPr>
        <w:t xml:space="preserve"> </w:t>
      </w:r>
      <w:r w:rsidRPr="00A55A54">
        <w:rPr>
          <w:spacing w:val="2"/>
        </w:rPr>
        <w:t>Q</w:t>
      </w:r>
      <w:r w:rsidRPr="00A55A54">
        <w:rPr>
          <w:spacing w:val="5"/>
        </w:rPr>
        <w:t>U</w:t>
      </w:r>
      <w:r w:rsidRPr="00A55A54">
        <w:rPr>
          <w:spacing w:val="2"/>
        </w:rPr>
        <w:t>A</w:t>
      </w:r>
      <w:r w:rsidRPr="00A55A54">
        <w:t>L</w:t>
      </w:r>
      <w:r w:rsidRPr="00A55A54">
        <w:rPr>
          <w:spacing w:val="3"/>
        </w:rPr>
        <w:t>I</w:t>
      </w:r>
      <w:r w:rsidRPr="00A55A54">
        <w:rPr>
          <w:spacing w:val="2"/>
        </w:rPr>
        <w:t>F</w:t>
      </w:r>
      <w:r w:rsidRPr="00A55A54">
        <w:rPr>
          <w:spacing w:val="3"/>
        </w:rPr>
        <w:t>I</w:t>
      </w:r>
      <w:r w:rsidRPr="00A55A54">
        <w:rPr>
          <w:spacing w:val="1"/>
        </w:rPr>
        <w:t>C</w:t>
      </w:r>
      <w:r w:rsidRPr="00A55A54">
        <w:rPr>
          <w:spacing w:val="-22"/>
        </w:rPr>
        <w:t>A</w:t>
      </w:r>
      <w:r w:rsidRPr="00A55A54">
        <w:rPr>
          <w:spacing w:val="5"/>
        </w:rPr>
        <w:t>T</w:t>
      </w:r>
      <w:r w:rsidRPr="00A55A54">
        <w:rPr>
          <w:spacing w:val="3"/>
        </w:rPr>
        <w:t>I</w:t>
      </w:r>
      <w:r w:rsidRPr="00A55A54">
        <w:rPr>
          <w:spacing w:val="2"/>
        </w:rPr>
        <w:t>ON</w:t>
      </w:r>
      <w:r w:rsidRPr="00A55A54">
        <w:t>S</w:t>
      </w:r>
    </w:p>
    <w:p w14:paraId="0D4B4F9E" w14:textId="77777777" w:rsidR="00BE22AB" w:rsidRPr="00A55A54" w:rsidRDefault="00A55A54">
      <w:pPr>
        <w:spacing w:line="180" w:lineRule="exact"/>
      </w:pPr>
      <w:r w:rsidRPr="00A55A54">
        <w:rPr>
          <w:b/>
          <w:i/>
          <w:spacing w:val="1"/>
          <w:position w:val="1"/>
        </w:rPr>
        <w:t>B</w:t>
      </w:r>
      <w:r w:rsidRPr="00A55A54">
        <w:rPr>
          <w:b/>
          <w:i/>
          <w:spacing w:val="2"/>
          <w:position w:val="1"/>
        </w:rPr>
        <w:t>ir</w:t>
      </w:r>
      <w:r w:rsidRPr="00A55A54">
        <w:rPr>
          <w:b/>
          <w:i/>
          <w:spacing w:val="6"/>
          <w:position w:val="1"/>
        </w:rPr>
        <w:t>m</w:t>
      </w:r>
      <w:r w:rsidRPr="00A55A54">
        <w:rPr>
          <w:b/>
          <w:i/>
          <w:spacing w:val="2"/>
          <w:position w:val="1"/>
        </w:rPr>
        <w:t>in</w:t>
      </w:r>
      <w:r w:rsidRPr="00A55A54">
        <w:rPr>
          <w:b/>
          <w:i/>
          <w:spacing w:val="3"/>
          <w:position w:val="1"/>
        </w:rPr>
        <w:t>g</w:t>
      </w:r>
      <w:r w:rsidRPr="00A55A54">
        <w:rPr>
          <w:b/>
          <w:i/>
          <w:spacing w:val="2"/>
          <w:position w:val="1"/>
        </w:rPr>
        <w:t>h</w:t>
      </w:r>
      <w:r w:rsidRPr="00A55A54">
        <w:rPr>
          <w:b/>
          <w:i/>
          <w:spacing w:val="1"/>
          <w:position w:val="1"/>
        </w:rPr>
        <w:t>a</w:t>
      </w:r>
      <w:r w:rsidRPr="00A55A54">
        <w:rPr>
          <w:b/>
          <w:i/>
          <w:position w:val="1"/>
        </w:rPr>
        <w:t>m</w:t>
      </w:r>
      <w:r w:rsidRPr="00A55A54">
        <w:rPr>
          <w:b/>
          <w:i/>
          <w:spacing w:val="-5"/>
          <w:position w:val="1"/>
        </w:rPr>
        <w:t xml:space="preserve"> </w:t>
      </w:r>
      <w:r w:rsidRPr="00A55A54">
        <w:rPr>
          <w:b/>
          <w:i/>
          <w:spacing w:val="2"/>
          <w:position w:val="1"/>
        </w:rPr>
        <w:t>N</w:t>
      </w:r>
      <w:r w:rsidRPr="00A55A54">
        <w:rPr>
          <w:b/>
          <w:i/>
          <w:spacing w:val="3"/>
          <w:position w:val="1"/>
        </w:rPr>
        <w:t>o</w:t>
      </w:r>
      <w:r w:rsidRPr="00A55A54">
        <w:rPr>
          <w:b/>
          <w:i/>
          <w:spacing w:val="2"/>
          <w:position w:val="1"/>
        </w:rPr>
        <w:t>rt</w:t>
      </w:r>
      <w:r w:rsidRPr="00A55A54">
        <w:rPr>
          <w:b/>
          <w:i/>
          <w:position w:val="1"/>
        </w:rPr>
        <w:t>h</w:t>
      </w:r>
      <w:r w:rsidRPr="00A55A54">
        <w:rPr>
          <w:b/>
          <w:i/>
          <w:spacing w:val="-1"/>
          <w:position w:val="1"/>
        </w:rPr>
        <w:t xml:space="preserve"> </w:t>
      </w:r>
      <w:r w:rsidRPr="00A55A54">
        <w:rPr>
          <w:b/>
          <w:i/>
          <w:spacing w:val="2"/>
          <w:position w:val="1"/>
        </w:rPr>
        <w:t>Uni</w:t>
      </w:r>
      <w:r w:rsidRPr="00A55A54">
        <w:rPr>
          <w:b/>
          <w:i/>
          <w:spacing w:val="3"/>
          <w:position w:val="1"/>
        </w:rPr>
        <w:t>ve</w:t>
      </w:r>
      <w:r w:rsidRPr="00A55A54">
        <w:rPr>
          <w:b/>
          <w:i/>
          <w:spacing w:val="2"/>
          <w:position w:val="1"/>
        </w:rPr>
        <w:t>rsi</w:t>
      </w:r>
      <w:r w:rsidRPr="00A55A54">
        <w:rPr>
          <w:b/>
          <w:i/>
          <w:position w:val="1"/>
        </w:rPr>
        <w:t xml:space="preserve">ty             </w:t>
      </w:r>
      <w:r w:rsidRPr="00A55A54">
        <w:rPr>
          <w:b/>
          <w:i/>
          <w:spacing w:val="21"/>
          <w:position w:val="1"/>
        </w:rPr>
        <w:t xml:space="preserve"> </w:t>
      </w:r>
      <w:r w:rsidRPr="00A55A54">
        <w:rPr>
          <w:b/>
          <w:i/>
          <w:spacing w:val="1"/>
          <w:position w:val="1"/>
        </w:rPr>
        <w:t>2</w:t>
      </w:r>
      <w:r w:rsidRPr="00A55A54">
        <w:rPr>
          <w:b/>
          <w:i/>
          <w:spacing w:val="3"/>
          <w:position w:val="1"/>
        </w:rPr>
        <w:t>0</w:t>
      </w:r>
      <w:r w:rsidRPr="00A55A54">
        <w:rPr>
          <w:b/>
          <w:i/>
          <w:spacing w:val="10"/>
          <w:position w:val="1"/>
        </w:rPr>
        <w:t>0</w:t>
      </w:r>
      <w:r w:rsidRPr="00A55A54">
        <w:rPr>
          <w:b/>
          <w:i/>
          <w:position w:val="1"/>
        </w:rPr>
        <w:t>5 -</w:t>
      </w:r>
      <w:r w:rsidRPr="00A55A54">
        <w:rPr>
          <w:b/>
          <w:i/>
          <w:spacing w:val="5"/>
          <w:position w:val="1"/>
        </w:rPr>
        <w:t xml:space="preserve"> </w:t>
      </w:r>
      <w:r w:rsidRPr="00A55A54">
        <w:rPr>
          <w:b/>
          <w:i/>
          <w:spacing w:val="1"/>
          <w:position w:val="1"/>
        </w:rPr>
        <w:t>2</w:t>
      </w:r>
      <w:r w:rsidRPr="00A55A54">
        <w:rPr>
          <w:b/>
          <w:i/>
          <w:spacing w:val="3"/>
          <w:position w:val="1"/>
        </w:rPr>
        <w:t>0</w:t>
      </w:r>
      <w:r w:rsidRPr="00A55A54">
        <w:rPr>
          <w:b/>
          <w:i/>
          <w:spacing w:val="2"/>
          <w:position w:val="1"/>
        </w:rPr>
        <w:t>0</w:t>
      </w:r>
      <w:r w:rsidRPr="00A55A54">
        <w:rPr>
          <w:b/>
          <w:i/>
          <w:position w:val="1"/>
        </w:rPr>
        <w:t>8</w:t>
      </w:r>
    </w:p>
    <w:p w14:paraId="1D3A057E" w14:textId="77777777" w:rsidR="00BE22AB" w:rsidRPr="00A55A54" w:rsidRDefault="00A55A54">
      <w:pPr>
        <w:spacing w:before="29"/>
      </w:pPr>
      <w:r w:rsidRPr="00A55A54">
        <w:rPr>
          <w:spacing w:val="4"/>
        </w:rPr>
        <w:t>B</w:t>
      </w:r>
      <w:r w:rsidRPr="00A55A54">
        <w:rPr>
          <w:spacing w:val="1"/>
        </w:rPr>
        <w:t>u</w:t>
      </w:r>
      <w:r w:rsidRPr="00A55A54">
        <w:rPr>
          <w:spacing w:val="2"/>
        </w:rPr>
        <w:t>si</w:t>
      </w:r>
      <w:r w:rsidRPr="00A55A54">
        <w:rPr>
          <w:spacing w:val="1"/>
        </w:rPr>
        <w:t>n</w:t>
      </w:r>
      <w:r w:rsidRPr="00A55A54">
        <w:rPr>
          <w:spacing w:val="3"/>
        </w:rPr>
        <w:t>e</w:t>
      </w:r>
      <w:r w:rsidRPr="00A55A54">
        <w:rPr>
          <w:spacing w:val="2"/>
        </w:rPr>
        <w:t>s</w:t>
      </w:r>
      <w:r w:rsidRPr="00A55A54">
        <w:t>s</w:t>
      </w:r>
      <w:r w:rsidRPr="00A55A54">
        <w:rPr>
          <w:spacing w:val="-1"/>
        </w:rPr>
        <w:t xml:space="preserve"> </w:t>
      </w:r>
      <w:r w:rsidRPr="00A55A54">
        <w:rPr>
          <w:spacing w:val="3"/>
        </w:rPr>
        <w:t>Ma</w:t>
      </w:r>
      <w:r w:rsidRPr="00A55A54">
        <w:rPr>
          <w:spacing w:val="1"/>
        </w:rPr>
        <w:t>n</w:t>
      </w:r>
      <w:r w:rsidRPr="00A55A54">
        <w:rPr>
          <w:spacing w:val="3"/>
        </w:rPr>
        <w:t>a</w:t>
      </w:r>
      <w:r w:rsidRPr="00A55A54">
        <w:rPr>
          <w:spacing w:val="1"/>
        </w:rPr>
        <w:t>g</w:t>
      </w:r>
      <w:r w:rsidRPr="00A55A54">
        <w:rPr>
          <w:spacing w:val="5"/>
        </w:rPr>
        <w:t>e</w:t>
      </w:r>
      <w:r w:rsidRPr="00A55A54">
        <w:rPr>
          <w:spacing w:val="1"/>
        </w:rPr>
        <w:t>m</w:t>
      </w:r>
      <w:r w:rsidRPr="00A55A54">
        <w:rPr>
          <w:spacing w:val="3"/>
        </w:rPr>
        <w:t>e</w:t>
      </w:r>
      <w:r w:rsidRPr="00A55A54">
        <w:rPr>
          <w:spacing w:val="1"/>
        </w:rPr>
        <w:t>n</w:t>
      </w:r>
      <w:r w:rsidRPr="00A55A54">
        <w:t xml:space="preserve">t         </w:t>
      </w:r>
      <w:r w:rsidRPr="00A55A54">
        <w:rPr>
          <w:spacing w:val="17"/>
        </w:rPr>
        <w:t xml:space="preserve"> </w:t>
      </w:r>
      <w:r w:rsidRPr="00A55A54">
        <w:rPr>
          <w:spacing w:val="4"/>
        </w:rPr>
        <w:t>B</w:t>
      </w:r>
      <w:r w:rsidRPr="00A55A54">
        <w:t xml:space="preserve">A </w:t>
      </w:r>
      <w:r w:rsidRPr="00A55A54">
        <w:rPr>
          <w:spacing w:val="3"/>
        </w:rPr>
        <w:t>(</w:t>
      </w:r>
      <w:r w:rsidRPr="00A55A54">
        <w:rPr>
          <w:spacing w:val="2"/>
        </w:rPr>
        <w:t>H</w:t>
      </w:r>
      <w:r w:rsidRPr="00A55A54">
        <w:rPr>
          <w:spacing w:val="5"/>
        </w:rPr>
        <w:t>o</w:t>
      </w:r>
      <w:r w:rsidRPr="00A55A54">
        <w:rPr>
          <w:spacing w:val="1"/>
        </w:rPr>
        <w:t>n</w:t>
      </w:r>
      <w:r w:rsidRPr="00A55A54">
        <w:rPr>
          <w:spacing w:val="2"/>
        </w:rPr>
        <w:t>s</w:t>
      </w:r>
      <w:r w:rsidRPr="00A55A54">
        <w:t>)</w:t>
      </w:r>
    </w:p>
    <w:p w14:paraId="55F162E0" w14:textId="77777777" w:rsidR="00BE22AB" w:rsidRPr="00A55A54" w:rsidRDefault="00BE22AB">
      <w:pPr>
        <w:spacing w:before="11" w:line="280" w:lineRule="exact"/>
        <w:rPr>
          <w:sz w:val="28"/>
          <w:szCs w:val="28"/>
        </w:rPr>
      </w:pPr>
    </w:p>
    <w:p w14:paraId="286B1CBE" w14:textId="77777777" w:rsidR="00BE22AB" w:rsidRPr="00A55A54" w:rsidRDefault="00A55A54">
      <w:r w:rsidRPr="00A55A54">
        <w:rPr>
          <w:b/>
          <w:i/>
          <w:spacing w:val="1"/>
        </w:rPr>
        <w:t>B</w:t>
      </w:r>
      <w:r w:rsidRPr="00A55A54">
        <w:rPr>
          <w:b/>
          <w:i/>
          <w:spacing w:val="2"/>
        </w:rPr>
        <w:t>ir</w:t>
      </w:r>
      <w:r w:rsidRPr="00A55A54">
        <w:rPr>
          <w:b/>
          <w:i/>
          <w:spacing w:val="6"/>
        </w:rPr>
        <w:t>m</w:t>
      </w:r>
      <w:r w:rsidRPr="00A55A54">
        <w:rPr>
          <w:b/>
          <w:i/>
          <w:spacing w:val="2"/>
        </w:rPr>
        <w:t>in</w:t>
      </w:r>
      <w:r w:rsidRPr="00A55A54">
        <w:rPr>
          <w:b/>
          <w:i/>
          <w:spacing w:val="3"/>
        </w:rPr>
        <w:t>g</w:t>
      </w:r>
      <w:r w:rsidRPr="00A55A54">
        <w:rPr>
          <w:b/>
          <w:i/>
          <w:spacing w:val="2"/>
        </w:rPr>
        <w:t>h</w:t>
      </w:r>
      <w:r w:rsidRPr="00A55A54">
        <w:rPr>
          <w:b/>
          <w:i/>
          <w:spacing w:val="1"/>
        </w:rPr>
        <w:t>a</w:t>
      </w:r>
      <w:r w:rsidRPr="00A55A54">
        <w:rPr>
          <w:b/>
          <w:i/>
        </w:rPr>
        <w:t>m</w:t>
      </w:r>
      <w:r w:rsidRPr="00A55A54">
        <w:rPr>
          <w:b/>
          <w:i/>
          <w:spacing w:val="-5"/>
        </w:rPr>
        <w:t xml:space="preserve"> </w:t>
      </w:r>
      <w:r w:rsidRPr="00A55A54">
        <w:rPr>
          <w:b/>
          <w:i/>
          <w:spacing w:val="2"/>
        </w:rPr>
        <w:t>S</w:t>
      </w:r>
      <w:r w:rsidRPr="00A55A54">
        <w:rPr>
          <w:b/>
          <w:i/>
          <w:spacing w:val="3"/>
        </w:rPr>
        <w:t>o</w:t>
      </w:r>
      <w:r w:rsidRPr="00A55A54">
        <w:rPr>
          <w:b/>
          <w:i/>
          <w:spacing w:val="2"/>
        </w:rPr>
        <w:t>ut</w:t>
      </w:r>
      <w:r w:rsidRPr="00A55A54">
        <w:rPr>
          <w:b/>
          <w:i/>
        </w:rPr>
        <w:t>h</w:t>
      </w:r>
      <w:r w:rsidRPr="00A55A54">
        <w:rPr>
          <w:b/>
          <w:i/>
          <w:spacing w:val="-1"/>
        </w:rPr>
        <w:t xml:space="preserve"> </w:t>
      </w:r>
      <w:r w:rsidRPr="00A55A54">
        <w:rPr>
          <w:b/>
          <w:i/>
          <w:spacing w:val="1"/>
        </w:rPr>
        <w:t>C</w:t>
      </w:r>
      <w:r w:rsidRPr="00A55A54">
        <w:rPr>
          <w:b/>
          <w:i/>
          <w:spacing w:val="3"/>
        </w:rPr>
        <w:t>o</w:t>
      </w:r>
      <w:r w:rsidRPr="00A55A54">
        <w:rPr>
          <w:b/>
          <w:i/>
          <w:spacing w:val="2"/>
        </w:rPr>
        <w:t>l</w:t>
      </w:r>
      <w:r w:rsidRPr="00A55A54">
        <w:rPr>
          <w:b/>
          <w:i/>
        </w:rPr>
        <w:t>l</w:t>
      </w:r>
      <w:r w:rsidRPr="00A55A54">
        <w:rPr>
          <w:b/>
          <w:i/>
          <w:spacing w:val="2"/>
        </w:rPr>
        <w:t>e</w:t>
      </w:r>
      <w:r w:rsidRPr="00A55A54">
        <w:rPr>
          <w:b/>
          <w:i/>
          <w:spacing w:val="3"/>
        </w:rPr>
        <w:t>g</w:t>
      </w:r>
      <w:r w:rsidRPr="00A55A54">
        <w:rPr>
          <w:b/>
          <w:i/>
        </w:rPr>
        <w:t xml:space="preserve">e                </w:t>
      </w:r>
      <w:r w:rsidRPr="00A55A54">
        <w:rPr>
          <w:b/>
          <w:i/>
          <w:spacing w:val="26"/>
        </w:rPr>
        <w:t xml:space="preserve"> </w:t>
      </w:r>
      <w:r w:rsidRPr="00A55A54">
        <w:rPr>
          <w:b/>
          <w:i/>
          <w:spacing w:val="1"/>
        </w:rPr>
        <w:t>2</w:t>
      </w:r>
      <w:r w:rsidRPr="00A55A54">
        <w:rPr>
          <w:b/>
          <w:i/>
          <w:spacing w:val="3"/>
        </w:rPr>
        <w:t>0</w:t>
      </w:r>
      <w:r w:rsidRPr="00A55A54">
        <w:rPr>
          <w:b/>
          <w:i/>
          <w:spacing w:val="10"/>
        </w:rPr>
        <w:t>0</w:t>
      </w:r>
      <w:r w:rsidRPr="00A55A54">
        <w:rPr>
          <w:b/>
          <w:i/>
        </w:rPr>
        <w:t>3 -</w:t>
      </w:r>
      <w:r w:rsidRPr="00A55A54">
        <w:rPr>
          <w:b/>
          <w:i/>
          <w:spacing w:val="3"/>
        </w:rPr>
        <w:t xml:space="preserve"> 2</w:t>
      </w:r>
      <w:r w:rsidRPr="00A55A54">
        <w:rPr>
          <w:b/>
          <w:i/>
          <w:spacing w:val="1"/>
        </w:rPr>
        <w:t>0</w:t>
      </w:r>
      <w:r w:rsidRPr="00A55A54">
        <w:rPr>
          <w:b/>
          <w:i/>
          <w:spacing w:val="4"/>
        </w:rPr>
        <w:t>0</w:t>
      </w:r>
      <w:r w:rsidRPr="00A55A54">
        <w:rPr>
          <w:b/>
          <w:i/>
        </w:rPr>
        <w:t>5</w:t>
      </w:r>
    </w:p>
    <w:p w14:paraId="303A780C" w14:textId="77777777" w:rsidR="00BE22AB" w:rsidRPr="00A55A54" w:rsidRDefault="00A55A54">
      <w:pPr>
        <w:spacing w:before="29" w:line="543" w:lineRule="auto"/>
        <w:ind w:right="2134"/>
        <w:sectPr w:rsidR="00BE22AB" w:rsidRPr="00A55A54">
          <w:pgSz w:w="11920" w:h="16840"/>
          <w:pgMar w:top="840" w:right="840" w:bottom="280" w:left="580" w:header="720" w:footer="720" w:gutter="0"/>
          <w:cols w:num="2" w:space="720" w:equalWidth="0">
            <w:col w:w="2315" w:space="998"/>
            <w:col w:w="7187"/>
          </w:cols>
        </w:sectPr>
      </w:pPr>
      <w:r w:rsidRPr="00A55A54">
        <w:t>A</w:t>
      </w:r>
      <w:r w:rsidRPr="00A55A54">
        <w:rPr>
          <w:spacing w:val="2"/>
        </w:rPr>
        <w:t xml:space="preserve"> </w:t>
      </w:r>
      <w:r w:rsidRPr="00A55A54">
        <w:t>L</w:t>
      </w:r>
      <w:r w:rsidRPr="00A55A54">
        <w:rPr>
          <w:spacing w:val="5"/>
        </w:rPr>
        <w:t>e</w:t>
      </w:r>
      <w:r w:rsidRPr="00A55A54">
        <w:rPr>
          <w:spacing w:val="1"/>
        </w:rPr>
        <w:t>v</w:t>
      </w:r>
      <w:r w:rsidRPr="00A55A54">
        <w:rPr>
          <w:spacing w:val="3"/>
        </w:rPr>
        <w:t>e</w:t>
      </w:r>
      <w:r w:rsidRPr="00A55A54">
        <w:rPr>
          <w:spacing w:val="2"/>
        </w:rPr>
        <w:t>ls</w:t>
      </w:r>
      <w:r w:rsidRPr="00A55A54">
        <w:t>:</w:t>
      </w:r>
      <w:r w:rsidRPr="00A55A54">
        <w:rPr>
          <w:spacing w:val="-1"/>
        </w:rPr>
        <w:t xml:space="preserve"> </w:t>
      </w:r>
      <w:r w:rsidRPr="00A55A54">
        <w:rPr>
          <w:spacing w:val="3"/>
        </w:rPr>
        <w:t>Ma</w:t>
      </w:r>
      <w:r w:rsidRPr="00A55A54">
        <w:rPr>
          <w:spacing w:val="2"/>
        </w:rPr>
        <w:t>t</w:t>
      </w:r>
      <w:r w:rsidRPr="00A55A54">
        <w:rPr>
          <w:spacing w:val="1"/>
        </w:rPr>
        <w:t>h</w:t>
      </w:r>
      <w:r w:rsidRPr="00A55A54">
        <w:t>s</w:t>
      </w:r>
      <w:r w:rsidRPr="00A55A54">
        <w:rPr>
          <w:spacing w:val="-1"/>
        </w:rPr>
        <w:t xml:space="preserve"> </w:t>
      </w:r>
      <w:r w:rsidRPr="00A55A54">
        <w:rPr>
          <w:spacing w:val="3"/>
        </w:rPr>
        <w:t>(</w:t>
      </w:r>
      <w:r w:rsidRPr="00A55A54">
        <w:rPr>
          <w:spacing w:val="4"/>
        </w:rPr>
        <w:t>B</w:t>
      </w:r>
      <w:r w:rsidRPr="00A55A54">
        <w:t xml:space="preserve">) </w:t>
      </w:r>
      <w:r w:rsidRPr="00A55A54">
        <w:rPr>
          <w:spacing w:val="3"/>
        </w:rPr>
        <w:t xml:space="preserve"> E</w:t>
      </w:r>
      <w:r w:rsidRPr="00A55A54">
        <w:rPr>
          <w:spacing w:val="1"/>
        </w:rPr>
        <w:t>ng</w:t>
      </w:r>
      <w:r w:rsidRPr="00A55A54">
        <w:rPr>
          <w:spacing w:val="2"/>
        </w:rPr>
        <w:t>lis</w:t>
      </w:r>
      <w:r w:rsidRPr="00A55A54">
        <w:t xml:space="preserve">h </w:t>
      </w:r>
      <w:r w:rsidRPr="00A55A54">
        <w:rPr>
          <w:spacing w:val="3"/>
        </w:rPr>
        <w:t>(</w:t>
      </w:r>
      <w:r w:rsidRPr="00A55A54">
        <w:t>A)</w:t>
      </w:r>
      <w:r w:rsidRPr="00A55A54">
        <w:rPr>
          <w:spacing w:val="3"/>
        </w:rPr>
        <w:t xml:space="preserve"> </w:t>
      </w:r>
      <w:r w:rsidRPr="00A55A54">
        <w:rPr>
          <w:spacing w:val="4"/>
        </w:rPr>
        <w:t>P</w:t>
      </w:r>
      <w:r w:rsidRPr="00A55A54">
        <w:rPr>
          <w:spacing w:val="1"/>
        </w:rPr>
        <w:t>h</w:t>
      </w:r>
      <w:r w:rsidRPr="00A55A54">
        <w:rPr>
          <w:spacing w:val="-1"/>
        </w:rPr>
        <w:t>y</w:t>
      </w:r>
      <w:r w:rsidRPr="00A55A54">
        <w:rPr>
          <w:spacing w:val="2"/>
        </w:rPr>
        <w:t>si</w:t>
      </w:r>
      <w:r w:rsidRPr="00A55A54">
        <w:t xml:space="preserve">c </w:t>
      </w:r>
      <w:r w:rsidRPr="00A55A54">
        <w:rPr>
          <w:spacing w:val="3"/>
        </w:rPr>
        <w:t xml:space="preserve"> (</w:t>
      </w:r>
      <w:r w:rsidRPr="00A55A54">
        <w:rPr>
          <w:spacing w:val="1"/>
        </w:rPr>
        <w:t>C</w:t>
      </w:r>
      <w:r w:rsidRPr="00A55A54">
        <w:t>)</w:t>
      </w:r>
      <w:r w:rsidRPr="00A55A54">
        <w:rPr>
          <w:spacing w:val="3"/>
        </w:rPr>
        <w:t xml:space="preserve"> </w:t>
      </w:r>
      <w:r w:rsidRPr="00A55A54">
        <w:rPr>
          <w:spacing w:val="2"/>
        </w:rPr>
        <w:t>G</w:t>
      </w:r>
      <w:r w:rsidRPr="00A55A54">
        <w:rPr>
          <w:spacing w:val="3"/>
        </w:rPr>
        <w:t>eo</w:t>
      </w:r>
      <w:r w:rsidRPr="00A55A54">
        <w:rPr>
          <w:spacing w:val="1"/>
        </w:rPr>
        <w:t>g</w:t>
      </w:r>
      <w:r w:rsidRPr="00A55A54">
        <w:rPr>
          <w:spacing w:val="3"/>
        </w:rPr>
        <w:t>r</w:t>
      </w:r>
      <w:r w:rsidRPr="00A55A54">
        <w:t>a</w:t>
      </w:r>
      <w:r w:rsidRPr="00A55A54">
        <w:rPr>
          <w:spacing w:val="4"/>
        </w:rPr>
        <w:t>p</w:t>
      </w:r>
      <w:r w:rsidRPr="00A55A54">
        <w:rPr>
          <w:spacing w:val="1"/>
        </w:rPr>
        <w:t>h</w:t>
      </w:r>
      <w:r w:rsidRPr="00A55A54">
        <w:t>y</w:t>
      </w:r>
      <w:r w:rsidRPr="00A55A54">
        <w:rPr>
          <w:spacing w:val="-8"/>
        </w:rPr>
        <w:t xml:space="preserve"> </w:t>
      </w:r>
      <w:r w:rsidRPr="00A55A54">
        <w:rPr>
          <w:spacing w:val="3"/>
        </w:rPr>
        <w:t>(</w:t>
      </w:r>
      <w:r w:rsidRPr="00A55A54">
        <w:t xml:space="preserve">A) </w:t>
      </w:r>
      <w:r w:rsidRPr="00A55A54">
        <w:rPr>
          <w:spacing w:val="9"/>
        </w:rPr>
        <w:t>R</w:t>
      </w:r>
      <w:r w:rsidRPr="00A55A54">
        <w:rPr>
          <w:spacing w:val="10"/>
        </w:rPr>
        <w:t>E</w:t>
      </w:r>
      <w:r w:rsidRPr="00A55A54">
        <w:rPr>
          <w:spacing w:val="9"/>
        </w:rPr>
        <w:t>F</w:t>
      </w:r>
      <w:r w:rsidRPr="00A55A54">
        <w:rPr>
          <w:spacing w:val="10"/>
        </w:rPr>
        <w:t>E</w:t>
      </w:r>
      <w:r w:rsidRPr="00A55A54">
        <w:rPr>
          <w:spacing w:val="9"/>
        </w:rPr>
        <w:t>R</w:t>
      </w:r>
      <w:r w:rsidRPr="00A55A54">
        <w:rPr>
          <w:spacing w:val="10"/>
        </w:rPr>
        <w:t>EN</w:t>
      </w:r>
      <w:r w:rsidRPr="00A55A54">
        <w:rPr>
          <w:spacing w:val="9"/>
        </w:rPr>
        <w:t>C</w:t>
      </w:r>
      <w:r w:rsidRPr="00A55A54">
        <w:rPr>
          <w:spacing w:val="10"/>
        </w:rPr>
        <w:t>E</w:t>
      </w:r>
      <w:r w:rsidRPr="00A55A54">
        <w:t>S</w:t>
      </w:r>
      <w:r w:rsidRPr="00A55A54">
        <w:rPr>
          <w:spacing w:val="8"/>
        </w:rPr>
        <w:t xml:space="preserve"> </w:t>
      </w:r>
      <w:r w:rsidRPr="00A55A54">
        <w:t>–</w:t>
      </w:r>
      <w:r w:rsidRPr="00A55A54">
        <w:rPr>
          <w:spacing w:val="17"/>
        </w:rPr>
        <w:t xml:space="preserve"> </w:t>
      </w:r>
      <w:r w:rsidRPr="00A55A54">
        <w:rPr>
          <w:spacing w:val="7"/>
        </w:rPr>
        <w:t>A</w:t>
      </w:r>
      <w:r w:rsidRPr="00A55A54">
        <w:rPr>
          <w:spacing w:val="8"/>
        </w:rPr>
        <w:t>v</w:t>
      </w:r>
      <w:r w:rsidRPr="00A55A54">
        <w:rPr>
          <w:spacing w:val="10"/>
        </w:rPr>
        <w:t>a</w:t>
      </w:r>
      <w:r w:rsidRPr="00A55A54">
        <w:rPr>
          <w:spacing w:val="9"/>
        </w:rPr>
        <w:t>il</w:t>
      </w:r>
      <w:r w:rsidRPr="00A55A54">
        <w:rPr>
          <w:spacing w:val="10"/>
        </w:rPr>
        <w:t>a</w:t>
      </w:r>
      <w:r w:rsidRPr="00A55A54">
        <w:rPr>
          <w:spacing w:val="11"/>
        </w:rPr>
        <w:t>b</w:t>
      </w:r>
      <w:r w:rsidRPr="00A55A54">
        <w:rPr>
          <w:spacing w:val="9"/>
        </w:rPr>
        <w:t>l</w:t>
      </w:r>
      <w:r w:rsidRPr="00A55A54">
        <w:t>e</w:t>
      </w:r>
      <w:r w:rsidRPr="00A55A54">
        <w:rPr>
          <w:spacing w:val="9"/>
        </w:rPr>
        <w:t xml:space="preserve"> </w:t>
      </w:r>
      <w:r w:rsidRPr="00A55A54">
        <w:rPr>
          <w:spacing w:val="11"/>
        </w:rPr>
        <w:t>o</w:t>
      </w:r>
      <w:r w:rsidRPr="00A55A54">
        <w:t>n</w:t>
      </w:r>
      <w:r w:rsidRPr="00A55A54">
        <w:rPr>
          <w:spacing w:val="16"/>
        </w:rPr>
        <w:t xml:space="preserve"> </w:t>
      </w:r>
      <w:r w:rsidRPr="00A55A54">
        <w:rPr>
          <w:spacing w:val="8"/>
        </w:rPr>
        <w:t>r</w:t>
      </w:r>
      <w:r w:rsidRPr="00A55A54">
        <w:rPr>
          <w:spacing w:val="10"/>
        </w:rPr>
        <w:t>e</w:t>
      </w:r>
      <w:r w:rsidRPr="00A55A54">
        <w:rPr>
          <w:spacing w:val="11"/>
        </w:rPr>
        <w:t>q</w:t>
      </w:r>
      <w:r w:rsidRPr="00A55A54">
        <w:rPr>
          <w:spacing w:val="8"/>
        </w:rPr>
        <w:t>u</w:t>
      </w:r>
      <w:r w:rsidRPr="00A55A54">
        <w:rPr>
          <w:spacing w:val="10"/>
        </w:rPr>
        <w:t>e</w:t>
      </w:r>
      <w:r w:rsidRPr="00A55A54">
        <w:rPr>
          <w:spacing w:val="9"/>
        </w:rPr>
        <w:t>s</w:t>
      </w:r>
      <w:r w:rsidRPr="00A55A54">
        <w:rPr>
          <w:spacing w:val="14"/>
        </w:rPr>
        <w:t>t</w:t>
      </w:r>
      <w:r w:rsidRPr="00A55A54">
        <w:t>.</w:t>
      </w:r>
    </w:p>
    <w:p w14:paraId="2D0DADC6" w14:textId="2E2D7912" w:rsidR="00BE22AB" w:rsidRPr="00A55A54" w:rsidRDefault="00BE22AB">
      <w:pPr>
        <w:spacing w:line="220" w:lineRule="exact"/>
        <w:ind w:left="115" w:right="130"/>
      </w:pPr>
    </w:p>
    <w:sectPr w:rsidR="00BE22AB" w:rsidRPr="00A55A54">
      <w:pgSz w:w="11920" w:h="16840"/>
      <w:pgMar w:top="1320" w:right="12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B1B59"/>
    <w:multiLevelType w:val="multilevel"/>
    <w:tmpl w:val="ABEC1A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AB"/>
    <w:rsid w:val="00A55A54"/>
    <w:rsid w:val="00BE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48264"/>
  <w15:docId w15:val="{6F1567F7-A736-4F82-AB40-B6B19E5A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55A5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5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oju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2021-06-22T07:26:00Z</dcterms:created>
  <dcterms:modified xsi:type="dcterms:W3CDTF">2021-06-22T07:28:00Z</dcterms:modified>
</cp:coreProperties>
</file>